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B2D37" w14:textId="77777777" w:rsidR="00535E51" w:rsidRPr="00535E51" w:rsidRDefault="00535E51" w:rsidP="00535E51">
      <w:pPr>
        <w:spacing w:before="98"/>
        <w:ind w:left="3481" w:right="4347"/>
        <w:rPr>
          <w:rFonts w:asciiTheme="minorHAnsi" w:hAnsiTheme="minorHAnsi" w:cstheme="minorHAnsi"/>
          <w:sz w:val="22"/>
          <w:szCs w:val="22"/>
        </w:rPr>
      </w:pPr>
      <w:r w:rsidRPr="00535E51">
        <w:rPr>
          <w:rFonts w:asciiTheme="minorHAnsi" w:hAnsiTheme="minorHAnsi" w:cstheme="minorHAnsi"/>
          <w:sz w:val="22"/>
          <w:szCs w:val="22"/>
        </w:rPr>
        <w:t>Rico Duffy</w:t>
      </w:r>
    </w:p>
    <w:p w14:paraId="784789D3" w14:textId="78701178" w:rsidR="004A650E" w:rsidRPr="00535E51" w:rsidRDefault="00535E51" w:rsidP="00535E51">
      <w:pPr>
        <w:spacing w:before="98"/>
        <w:ind w:left="3481" w:right="4347"/>
        <w:jc w:val="center"/>
        <w:rPr>
          <w:rFonts w:asciiTheme="minorHAnsi" w:hAnsiTheme="minorHAnsi" w:cstheme="minorHAnsi"/>
          <w:sz w:val="40"/>
          <w:szCs w:val="40"/>
        </w:rPr>
      </w:pPr>
      <w:r w:rsidRPr="00535E51">
        <w:rPr>
          <w:rFonts w:asciiTheme="minorHAnsi" w:hAnsiTheme="minorHAnsi" w:cstheme="minorHAnsi"/>
          <w:spacing w:val="-1"/>
          <w:position w:val="-1"/>
          <w:sz w:val="40"/>
          <w:szCs w:val="40"/>
        </w:rPr>
        <w:t>H</w:t>
      </w:r>
      <w:r w:rsidRPr="00535E51">
        <w:rPr>
          <w:rFonts w:asciiTheme="minorHAnsi" w:hAnsiTheme="minorHAnsi" w:cstheme="minorHAnsi"/>
          <w:position w:val="-1"/>
          <w:sz w:val="40"/>
          <w:szCs w:val="40"/>
        </w:rPr>
        <w:t>o</w:t>
      </w:r>
      <w:r w:rsidRPr="00535E51">
        <w:rPr>
          <w:rFonts w:asciiTheme="minorHAnsi" w:hAnsiTheme="minorHAnsi" w:cstheme="minorHAnsi"/>
          <w:spacing w:val="-2"/>
          <w:position w:val="-1"/>
          <w:sz w:val="40"/>
          <w:szCs w:val="40"/>
        </w:rPr>
        <w:t>t</w:t>
      </w:r>
      <w:r w:rsidRPr="00535E51">
        <w:rPr>
          <w:rFonts w:asciiTheme="minorHAnsi" w:hAnsiTheme="minorHAnsi" w:cstheme="minorHAnsi"/>
          <w:position w:val="-1"/>
          <w:sz w:val="40"/>
          <w:szCs w:val="40"/>
        </w:rPr>
        <w:t>el</w:t>
      </w:r>
      <w:r w:rsidRPr="00535E51">
        <w:rPr>
          <w:rFonts w:asciiTheme="minorHAnsi" w:hAnsiTheme="minorHAnsi" w:cstheme="minorHAnsi"/>
          <w:spacing w:val="-3"/>
          <w:position w:val="-1"/>
          <w:sz w:val="40"/>
          <w:szCs w:val="40"/>
        </w:rPr>
        <w:t xml:space="preserve"> </w:t>
      </w:r>
      <w:r w:rsidRPr="00535E51">
        <w:rPr>
          <w:rFonts w:asciiTheme="minorHAnsi" w:hAnsiTheme="minorHAnsi" w:cstheme="minorHAnsi"/>
          <w:spacing w:val="-1"/>
          <w:position w:val="-1"/>
          <w:sz w:val="40"/>
          <w:szCs w:val="40"/>
        </w:rPr>
        <w:t>M</w:t>
      </w:r>
      <w:r w:rsidRPr="00535E51">
        <w:rPr>
          <w:rFonts w:asciiTheme="minorHAnsi" w:hAnsiTheme="minorHAnsi" w:cstheme="minorHAnsi"/>
          <w:spacing w:val="-3"/>
          <w:position w:val="-1"/>
          <w:sz w:val="40"/>
          <w:szCs w:val="40"/>
        </w:rPr>
        <w:t>a</w:t>
      </w:r>
      <w:r w:rsidRPr="00535E51">
        <w:rPr>
          <w:rFonts w:asciiTheme="minorHAnsi" w:hAnsiTheme="minorHAnsi" w:cstheme="minorHAnsi"/>
          <w:position w:val="-1"/>
          <w:sz w:val="40"/>
          <w:szCs w:val="40"/>
        </w:rPr>
        <w:t>n</w:t>
      </w:r>
      <w:r w:rsidRPr="00535E51">
        <w:rPr>
          <w:rFonts w:asciiTheme="minorHAnsi" w:hAnsiTheme="minorHAnsi" w:cstheme="minorHAnsi"/>
          <w:spacing w:val="-4"/>
          <w:position w:val="-1"/>
          <w:sz w:val="40"/>
          <w:szCs w:val="40"/>
        </w:rPr>
        <w:t>a</w:t>
      </w:r>
      <w:r w:rsidRPr="00535E51">
        <w:rPr>
          <w:rFonts w:asciiTheme="minorHAnsi" w:hAnsiTheme="minorHAnsi" w:cstheme="minorHAnsi"/>
          <w:position w:val="-1"/>
          <w:sz w:val="40"/>
          <w:szCs w:val="40"/>
        </w:rPr>
        <w:t>g</w:t>
      </w:r>
      <w:r w:rsidRPr="00535E51">
        <w:rPr>
          <w:rFonts w:asciiTheme="minorHAnsi" w:hAnsiTheme="minorHAnsi" w:cstheme="minorHAnsi"/>
          <w:spacing w:val="-2"/>
          <w:position w:val="-1"/>
          <w:sz w:val="40"/>
          <w:szCs w:val="40"/>
        </w:rPr>
        <w:t>e</w:t>
      </w:r>
      <w:r w:rsidRPr="00535E51">
        <w:rPr>
          <w:rFonts w:asciiTheme="minorHAnsi" w:hAnsiTheme="minorHAnsi" w:cstheme="minorHAnsi"/>
          <w:position w:val="-1"/>
          <w:sz w:val="40"/>
          <w:szCs w:val="40"/>
        </w:rPr>
        <w:t>r</w:t>
      </w:r>
    </w:p>
    <w:p w14:paraId="6B7F6307" w14:textId="77777777" w:rsidR="004A650E" w:rsidRPr="00535E51" w:rsidRDefault="004A650E" w:rsidP="00535E51">
      <w:pPr>
        <w:spacing w:before="7"/>
        <w:rPr>
          <w:rFonts w:asciiTheme="minorHAnsi" w:hAnsiTheme="minorHAnsi" w:cstheme="minorHAnsi"/>
          <w:sz w:val="22"/>
          <w:szCs w:val="22"/>
        </w:rPr>
        <w:sectPr w:rsidR="004A650E" w:rsidRPr="00535E51">
          <w:pgSz w:w="11920" w:h="16840"/>
          <w:pgMar w:top="760" w:right="900" w:bottom="280" w:left="680" w:header="720" w:footer="720" w:gutter="0"/>
          <w:cols w:space="720"/>
        </w:sectPr>
      </w:pPr>
    </w:p>
    <w:p w14:paraId="1106FBA8" w14:textId="77777777" w:rsidR="004A650E" w:rsidRPr="00535E51" w:rsidRDefault="00535E51" w:rsidP="00535E51">
      <w:pPr>
        <w:spacing w:before="74"/>
        <w:ind w:left="18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  <w:spacing w:val="9"/>
        </w:rPr>
        <w:t>R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  <w:spacing w:val="7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13"/>
        </w:rPr>
        <w:t xml:space="preserve"> </w:t>
      </w:r>
      <w:r w:rsidRPr="00535E51">
        <w:rPr>
          <w:rFonts w:asciiTheme="minorHAnsi" w:hAnsiTheme="minorHAnsi" w:cstheme="minorHAnsi"/>
          <w:spacing w:val="8"/>
        </w:rPr>
        <w:t>E</w:t>
      </w:r>
      <w:r w:rsidRPr="00535E51">
        <w:rPr>
          <w:rFonts w:asciiTheme="minorHAnsi" w:hAnsiTheme="minorHAnsi" w:cstheme="minorHAnsi"/>
          <w:spacing w:val="7"/>
        </w:rPr>
        <w:t>X</w:t>
      </w:r>
      <w:r w:rsidRPr="00535E51">
        <w:rPr>
          <w:rFonts w:asciiTheme="minorHAnsi" w:hAnsiTheme="minorHAnsi" w:cstheme="minorHAnsi"/>
          <w:spacing w:val="9"/>
        </w:rPr>
        <w:t>P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6"/>
        </w:rPr>
        <w:t>R</w:t>
      </w:r>
      <w:r w:rsidRPr="00535E51">
        <w:rPr>
          <w:rFonts w:asciiTheme="minorHAnsi" w:hAnsiTheme="minorHAnsi" w:cstheme="minorHAnsi"/>
          <w:spacing w:val="10"/>
        </w:rPr>
        <w:t>T</w:t>
      </w:r>
      <w:r w:rsidRPr="00535E51">
        <w:rPr>
          <w:rFonts w:asciiTheme="minorHAnsi" w:hAnsiTheme="minorHAnsi" w:cstheme="minorHAnsi"/>
          <w:spacing w:val="8"/>
        </w:rPr>
        <w:t>I</w:t>
      </w:r>
      <w:r w:rsidRPr="00535E51">
        <w:rPr>
          <w:rFonts w:asciiTheme="minorHAnsi" w:hAnsiTheme="minorHAnsi" w:cstheme="minorHAnsi"/>
          <w:spacing w:val="7"/>
        </w:rPr>
        <w:t>S</w:t>
      </w:r>
      <w:r w:rsidRPr="00535E51">
        <w:rPr>
          <w:rFonts w:asciiTheme="minorHAnsi" w:hAnsiTheme="minorHAnsi" w:cstheme="minorHAnsi"/>
        </w:rPr>
        <w:t>E</w:t>
      </w:r>
    </w:p>
    <w:p w14:paraId="53F1161A" w14:textId="77777777" w:rsidR="004A650E" w:rsidRPr="00535E51" w:rsidRDefault="004A650E" w:rsidP="00535E51">
      <w:pPr>
        <w:spacing w:before="9"/>
        <w:rPr>
          <w:rFonts w:asciiTheme="minorHAnsi" w:hAnsiTheme="minorHAnsi" w:cstheme="minorHAnsi"/>
          <w:sz w:val="26"/>
          <w:szCs w:val="26"/>
        </w:rPr>
      </w:pPr>
    </w:p>
    <w:p w14:paraId="62E9B484" w14:textId="77777777" w:rsidR="004A650E" w:rsidRPr="00535E51" w:rsidRDefault="00535E51" w:rsidP="00535E51">
      <w:pPr>
        <w:ind w:left="184" w:right="655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5"/>
        </w:rPr>
        <w:t>G</w:t>
      </w:r>
      <w:r w:rsidRPr="00535E51">
        <w:rPr>
          <w:rFonts w:asciiTheme="minorHAnsi" w:hAnsiTheme="minorHAnsi" w:cstheme="minorHAnsi"/>
          <w:i/>
          <w:spacing w:val="6"/>
        </w:rPr>
        <w:t>u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s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6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Re</w:t>
      </w:r>
      <w:r w:rsidRPr="00535E51">
        <w:rPr>
          <w:rFonts w:asciiTheme="minorHAnsi" w:hAnsiTheme="minorHAnsi" w:cstheme="minorHAnsi"/>
          <w:i/>
          <w:spacing w:val="4"/>
        </w:rPr>
        <w:t>l</w:t>
      </w:r>
      <w:r w:rsidRPr="00535E51">
        <w:rPr>
          <w:rFonts w:asciiTheme="minorHAnsi" w:hAnsiTheme="minorHAnsi" w:cstheme="minorHAnsi"/>
          <w:i/>
          <w:spacing w:val="6"/>
        </w:rPr>
        <w:t>a</w:t>
      </w:r>
      <w:r w:rsidRPr="00535E51">
        <w:rPr>
          <w:rFonts w:asciiTheme="minorHAnsi" w:hAnsiTheme="minorHAnsi" w:cstheme="minorHAnsi"/>
          <w:i/>
          <w:spacing w:val="4"/>
        </w:rPr>
        <w:t>ti</w:t>
      </w:r>
      <w:r w:rsidRPr="00535E51">
        <w:rPr>
          <w:rFonts w:asciiTheme="minorHAnsi" w:hAnsiTheme="minorHAnsi" w:cstheme="minorHAnsi"/>
          <w:i/>
          <w:spacing w:val="6"/>
        </w:rPr>
        <w:t>on</w:t>
      </w:r>
      <w:r w:rsidRPr="00535E51">
        <w:rPr>
          <w:rFonts w:asciiTheme="minorHAnsi" w:hAnsiTheme="minorHAnsi" w:cstheme="minorHAnsi"/>
          <w:i/>
        </w:rPr>
        <w:t xml:space="preserve">s </w:t>
      </w:r>
      <w:r w:rsidRPr="00535E51">
        <w:rPr>
          <w:rFonts w:asciiTheme="minorHAnsi" w:hAnsiTheme="minorHAnsi" w:cstheme="minorHAnsi"/>
          <w:i/>
          <w:spacing w:val="4"/>
        </w:rPr>
        <w:t>C</w:t>
      </w:r>
      <w:r w:rsidRPr="00535E51">
        <w:rPr>
          <w:rFonts w:asciiTheme="minorHAnsi" w:hAnsiTheme="minorHAnsi" w:cstheme="minorHAnsi"/>
          <w:i/>
          <w:spacing w:val="6"/>
        </w:rPr>
        <w:t>o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6"/>
        </w:rPr>
        <w:t>po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6"/>
        </w:rPr>
        <w:t>a</w:t>
      </w:r>
      <w:r w:rsidRPr="00535E51">
        <w:rPr>
          <w:rFonts w:asciiTheme="minorHAnsi" w:hAnsiTheme="minorHAnsi" w:cstheme="minorHAnsi"/>
          <w:i/>
          <w:spacing w:val="4"/>
        </w:rPr>
        <w:t>t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4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H</w:t>
      </w:r>
      <w:r w:rsidRPr="00535E51">
        <w:rPr>
          <w:rFonts w:asciiTheme="minorHAnsi" w:hAnsiTheme="minorHAnsi" w:cstheme="minorHAnsi"/>
          <w:i/>
          <w:spacing w:val="6"/>
        </w:rPr>
        <w:t>o</w:t>
      </w:r>
      <w:r w:rsidRPr="00535E51">
        <w:rPr>
          <w:rFonts w:asciiTheme="minorHAnsi" w:hAnsiTheme="minorHAnsi" w:cstheme="minorHAnsi"/>
          <w:i/>
          <w:spacing w:val="4"/>
        </w:rPr>
        <w:t>s</w:t>
      </w:r>
      <w:r w:rsidRPr="00535E51">
        <w:rPr>
          <w:rFonts w:asciiTheme="minorHAnsi" w:hAnsiTheme="minorHAnsi" w:cstheme="minorHAnsi"/>
          <w:i/>
          <w:spacing w:val="6"/>
        </w:rPr>
        <w:t>p</w:t>
      </w:r>
      <w:r w:rsidRPr="00535E51">
        <w:rPr>
          <w:rFonts w:asciiTheme="minorHAnsi" w:hAnsiTheme="minorHAnsi" w:cstheme="minorHAnsi"/>
          <w:i/>
          <w:spacing w:val="7"/>
        </w:rPr>
        <w:t>i</w:t>
      </w:r>
      <w:r w:rsidRPr="00535E51">
        <w:rPr>
          <w:rFonts w:asciiTheme="minorHAnsi" w:hAnsiTheme="minorHAnsi" w:cstheme="minorHAnsi"/>
          <w:i/>
          <w:spacing w:val="4"/>
        </w:rPr>
        <w:t>t</w:t>
      </w:r>
      <w:r w:rsidRPr="00535E51">
        <w:rPr>
          <w:rFonts w:asciiTheme="minorHAnsi" w:hAnsiTheme="minorHAnsi" w:cstheme="minorHAnsi"/>
          <w:i/>
          <w:spacing w:val="6"/>
        </w:rPr>
        <w:t>a</w:t>
      </w:r>
      <w:r w:rsidRPr="00535E51">
        <w:rPr>
          <w:rFonts w:asciiTheme="minorHAnsi" w:hAnsiTheme="minorHAnsi" w:cstheme="minorHAnsi"/>
          <w:i/>
          <w:spacing w:val="4"/>
        </w:rPr>
        <w:t>lit</w:t>
      </w:r>
      <w:r w:rsidRPr="00535E51">
        <w:rPr>
          <w:rFonts w:asciiTheme="minorHAnsi" w:hAnsiTheme="minorHAnsi" w:cstheme="minorHAnsi"/>
          <w:i/>
        </w:rPr>
        <w:t xml:space="preserve">y </w:t>
      </w:r>
      <w:r w:rsidRPr="00535E51">
        <w:rPr>
          <w:rFonts w:asciiTheme="minorHAnsi" w:hAnsiTheme="minorHAnsi" w:cstheme="minorHAnsi"/>
          <w:i/>
          <w:spacing w:val="5"/>
        </w:rPr>
        <w:t>H</w:t>
      </w:r>
      <w:r w:rsidRPr="00535E51">
        <w:rPr>
          <w:rFonts w:asciiTheme="minorHAnsi" w:hAnsiTheme="minorHAnsi" w:cstheme="minorHAnsi"/>
          <w:i/>
          <w:spacing w:val="6"/>
        </w:rPr>
        <w:t>u</w:t>
      </w:r>
      <w:r w:rsidRPr="00535E51">
        <w:rPr>
          <w:rFonts w:asciiTheme="minorHAnsi" w:hAnsiTheme="minorHAnsi" w:cstheme="minorHAnsi"/>
          <w:i/>
          <w:spacing w:val="5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</w:t>
      </w:r>
      <w:r w:rsidRPr="00535E51">
        <w:rPr>
          <w:rFonts w:asciiTheme="minorHAnsi" w:hAnsiTheme="minorHAnsi" w:cstheme="minorHAnsi"/>
          <w:i/>
        </w:rPr>
        <w:t>n</w:t>
      </w:r>
      <w:r w:rsidRPr="00535E51">
        <w:rPr>
          <w:rFonts w:asciiTheme="minorHAnsi" w:hAnsiTheme="minorHAnsi" w:cstheme="minorHAnsi"/>
          <w:i/>
          <w:spacing w:val="7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Re</w:t>
      </w:r>
      <w:r w:rsidRPr="00535E51">
        <w:rPr>
          <w:rFonts w:asciiTheme="minorHAnsi" w:hAnsiTheme="minorHAnsi" w:cstheme="minorHAnsi"/>
          <w:i/>
          <w:spacing w:val="4"/>
        </w:rPr>
        <w:t>s</w:t>
      </w:r>
      <w:r w:rsidRPr="00535E51">
        <w:rPr>
          <w:rFonts w:asciiTheme="minorHAnsi" w:hAnsiTheme="minorHAnsi" w:cstheme="minorHAnsi"/>
          <w:i/>
          <w:spacing w:val="6"/>
        </w:rPr>
        <w:t>ou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5"/>
        </w:rPr>
        <w:t>ce</w:t>
      </w:r>
      <w:r w:rsidRPr="00535E51">
        <w:rPr>
          <w:rFonts w:asciiTheme="minorHAnsi" w:hAnsiTheme="minorHAnsi" w:cstheme="minorHAnsi"/>
          <w:i/>
        </w:rPr>
        <w:t xml:space="preserve">s </w:t>
      </w:r>
      <w:r w:rsidRPr="00535E51">
        <w:rPr>
          <w:rFonts w:asciiTheme="minorHAnsi" w:hAnsiTheme="minorHAnsi" w:cstheme="minorHAnsi"/>
          <w:i/>
          <w:spacing w:val="5"/>
        </w:rPr>
        <w:t>G</w:t>
      </w:r>
      <w:r w:rsidRPr="00535E51">
        <w:rPr>
          <w:rFonts w:asciiTheme="minorHAnsi" w:hAnsiTheme="minorHAnsi" w:cstheme="minorHAnsi"/>
          <w:i/>
          <w:spacing w:val="6"/>
        </w:rPr>
        <w:t>u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s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6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Ex</w:t>
      </w:r>
      <w:r w:rsidRPr="00535E51">
        <w:rPr>
          <w:rFonts w:asciiTheme="minorHAnsi" w:hAnsiTheme="minorHAnsi" w:cstheme="minorHAnsi"/>
          <w:i/>
          <w:spacing w:val="6"/>
        </w:rPr>
        <w:t>p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ri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  <w:spacing w:val="5"/>
        </w:rPr>
        <w:t>c</w:t>
      </w:r>
      <w:r w:rsidRPr="00535E51">
        <w:rPr>
          <w:rFonts w:asciiTheme="minorHAnsi" w:hAnsiTheme="minorHAnsi" w:cstheme="minorHAnsi"/>
          <w:i/>
        </w:rPr>
        <w:t xml:space="preserve">e </w:t>
      </w:r>
      <w:r w:rsidRPr="00535E51">
        <w:rPr>
          <w:rFonts w:asciiTheme="minorHAnsi" w:hAnsiTheme="minorHAnsi" w:cstheme="minorHAnsi"/>
          <w:i/>
          <w:spacing w:val="6"/>
        </w:rPr>
        <w:t>Sa</w:t>
      </w:r>
      <w:r w:rsidRPr="00535E51">
        <w:rPr>
          <w:rFonts w:asciiTheme="minorHAnsi" w:hAnsiTheme="minorHAnsi" w:cstheme="minorHAnsi"/>
          <w:i/>
          <w:spacing w:val="4"/>
        </w:rPr>
        <w:t>l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</w:rPr>
        <w:t>s</w:t>
      </w:r>
      <w:r w:rsidRPr="00535E51">
        <w:rPr>
          <w:rFonts w:asciiTheme="minorHAnsi" w:hAnsiTheme="minorHAnsi" w:cstheme="minorHAnsi"/>
          <w:i/>
          <w:spacing w:val="10"/>
        </w:rPr>
        <w:t xml:space="preserve"> </w:t>
      </w:r>
      <w:r w:rsidRPr="00535E51">
        <w:rPr>
          <w:rFonts w:asciiTheme="minorHAnsi" w:hAnsiTheme="minorHAnsi" w:cstheme="minorHAnsi"/>
          <w:i/>
        </w:rPr>
        <w:t>&amp;</w:t>
      </w:r>
      <w:r w:rsidRPr="00535E51">
        <w:rPr>
          <w:rFonts w:asciiTheme="minorHAnsi" w:hAnsiTheme="minorHAnsi" w:cstheme="minorHAnsi"/>
          <w:i/>
          <w:spacing w:val="6"/>
        </w:rPr>
        <w:t xml:space="preserve"> </w:t>
      </w:r>
      <w:r w:rsidRPr="00535E51">
        <w:rPr>
          <w:rFonts w:asciiTheme="minorHAnsi" w:hAnsiTheme="minorHAnsi" w:cstheme="minorHAnsi"/>
          <w:i/>
          <w:spacing w:val="4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5"/>
        </w:rPr>
        <w:t>ke</w:t>
      </w:r>
      <w:r w:rsidRPr="00535E51">
        <w:rPr>
          <w:rFonts w:asciiTheme="minorHAnsi" w:hAnsiTheme="minorHAnsi" w:cstheme="minorHAnsi"/>
          <w:i/>
          <w:spacing w:val="4"/>
        </w:rPr>
        <w:t>ti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>g</w:t>
      </w:r>
    </w:p>
    <w:p w14:paraId="3ABF1A53" w14:textId="77777777" w:rsidR="004A650E" w:rsidRPr="00535E51" w:rsidRDefault="00535E51" w:rsidP="00535E51">
      <w:pPr>
        <w:spacing w:before="13"/>
        <w:ind w:left="184" w:right="418"/>
        <w:jc w:val="both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5"/>
        </w:rPr>
        <w:t>F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6"/>
        </w:rPr>
        <w:t>on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5"/>
        </w:rPr>
        <w:t>De</w:t>
      </w:r>
      <w:r w:rsidRPr="00535E51">
        <w:rPr>
          <w:rFonts w:asciiTheme="minorHAnsi" w:hAnsiTheme="minorHAnsi" w:cstheme="minorHAnsi"/>
          <w:i/>
          <w:spacing w:val="4"/>
        </w:rPr>
        <w:t>s</w:t>
      </w:r>
      <w:r w:rsidRPr="00535E51">
        <w:rPr>
          <w:rFonts w:asciiTheme="minorHAnsi" w:hAnsiTheme="minorHAnsi" w:cstheme="minorHAnsi"/>
          <w:i/>
        </w:rPr>
        <w:t>k</w:t>
      </w:r>
      <w:r w:rsidRPr="00535E51">
        <w:rPr>
          <w:rFonts w:asciiTheme="minorHAnsi" w:hAnsiTheme="minorHAnsi" w:cstheme="minorHAnsi"/>
          <w:i/>
          <w:spacing w:val="3"/>
        </w:rPr>
        <w:t xml:space="preserve"> </w:t>
      </w:r>
      <w:r w:rsidRPr="00535E51">
        <w:rPr>
          <w:rFonts w:asciiTheme="minorHAnsi" w:hAnsiTheme="minorHAnsi" w:cstheme="minorHAnsi"/>
          <w:i/>
          <w:spacing w:val="4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anag</w:t>
      </w:r>
      <w:r w:rsidRPr="00535E51">
        <w:rPr>
          <w:rFonts w:asciiTheme="minorHAnsi" w:hAnsiTheme="minorHAnsi" w:cstheme="minorHAnsi"/>
          <w:i/>
          <w:spacing w:val="5"/>
        </w:rPr>
        <w:t>eme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4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ana</w:t>
      </w:r>
      <w:r w:rsidRPr="00535E51">
        <w:rPr>
          <w:rFonts w:asciiTheme="minorHAnsi" w:hAnsiTheme="minorHAnsi" w:cstheme="minorHAnsi"/>
          <w:i/>
          <w:spacing w:val="7"/>
        </w:rPr>
        <w:t>g</w:t>
      </w:r>
      <w:r w:rsidRPr="00535E51">
        <w:rPr>
          <w:rFonts w:asciiTheme="minorHAnsi" w:hAnsiTheme="minorHAnsi" w:cstheme="minorHAnsi"/>
          <w:i/>
          <w:spacing w:val="4"/>
        </w:rPr>
        <w:t>i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 xml:space="preserve">g </w:t>
      </w:r>
      <w:r w:rsidRPr="00535E51">
        <w:rPr>
          <w:rFonts w:asciiTheme="minorHAnsi" w:hAnsiTheme="minorHAnsi" w:cstheme="minorHAnsi"/>
          <w:i/>
          <w:spacing w:val="5"/>
        </w:rPr>
        <w:t>H</w:t>
      </w:r>
      <w:r w:rsidRPr="00535E51">
        <w:rPr>
          <w:rFonts w:asciiTheme="minorHAnsi" w:hAnsiTheme="minorHAnsi" w:cstheme="minorHAnsi"/>
          <w:i/>
          <w:spacing w:val="6"/>
        </w:rPr>
        <w:t>ou</w:t>
      </w:r>
      <w:r w:rsidRPr="00535E51">
        <w:rPr>
          <w:rFonts w:asciiTheme="minorHAnsi" w:hAnsiTheme="minorHAnsi" w:cstheme="minorHAnsi"/>
          <w:i/>
          <w:spacing w:val="4"/>
        </w:rPr>
        <w:t>s</w:t>
      </w:r>
      <w:r w:rsidRPr="00535E51">
        <w:rPr>
          <w:rFonts w:asciiTheme="minorHAnsi" w:hAnsiTheme="minorHAnsi" w:cstheme="minorHAnsi"/>
          <w:i/>
          <w:spacing w:val="5"/>
        </w:rPr>
        <w:t>ekee</w:t>
      </w:r>
      <w:r w:rsidRPr="00535E51">
        <w:rPr>
          <w:rFonts w:asciiTheme="minorHAnsi" w:hAnsiTheme="minorHAnsi" w:cstheme="minorHAnsi"/>
          <w:i/>
          <w:spacing w:val="6"/>
        </w:rPr>
        <w:t>p</w:t>
      </w:r>
      <w:r w:rsidRPr="00535E51">
        <w:rPr>
          <w:rFonts w:asciiTheme="minorHAnsi" w:hAnsiTheme="minorHAnsi" w:cstheme="minorHAnsi"/>
          <w:i/>
          <w:spacing w:val="4"/>
        </w:rPr>
        <w:t>i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 xml:space="preserve">g </w:t>
      </w:r>
      <w:r w:rsidRPr="00535E51">
        <w:rPr>
          <w:rFonts w:asciiTheme="minorHAnsi" w:hAnsiTheme="minorHAnsi" w:cstheme="minorHAnsi"/>
          <w:i/>
          <w:spacing w:val="4"/>
        </w:rPr>
        <w:t>C</w:t>
      </w:r>
      <w:r w:rsidRPr="00535E51">
        <w:rPr>
          <w:rFonts w:asciiTheme="minorHAnsi" w:hAnsiTheme="minorHAnsi" w:cstheme="minorHAnsi"/>
          <w:i/>
          <w:spacing w:val="6"/>
        </w:rPr>
        <w:t>u</w:t>
      </w:r>
      <w:r w:rsidRPr="00535E51">
        <w:rPr>
          <w:rFonts w:asciiTheme="minorHAnsi" w:hAnsiTheme="minorHAnsi" w:cstheme="minorHAnsi"/>
          <w:i/>
          <w:spacing w:val="4"/>
        </w:rPr>
        <w:t>st</w:t>
      </w:r>
      <w:r w:rsidRPr="00535E51">
        <w:rPr>
          <w:rFonts w:asciiTheme="minorHAnsi" w:hAnsiTheme="minorHAnsi" w:cstheme="minorHAnsi"/>
          <w:i/>
          <w:spacing w:val="6"/>
        </w:rPr>
        <w:t>o</w:t>
      </w:r>
      <w:r w:rsidRPr="00535E51">
        <w:rPr>
          <w:rFonts w:asciiTheme="minorHAnsi" w:hAnsiTheme="minorHAnsi" w:cstheme="minorHAnsi"/>
          <w:i/>
          <w:spacing w:val="5"/>
        </w:rPr>
        <w:t>m</w:t>
      </w:r>
      <w:r w:rsidRPr="00535E51">
        <w:rPr>
          <w:rFonts w:asciiTheme="minorHAnsi" w:hAnsiTheme="minorHAnsi" w:cstheme="minorHAnsi"/>
          <w:i/>
          <w:spacing w:val="7"/>
        </w:rPr>
        <w:t>e</w:t>
      </w:r>
      <w:r w:rsidRPr="00535E51">
        <w:rPr>
          <w:rFonts w:asciiTheme="minorHAnsi" w:hAnsiTheme="minorHAnsi" w:cstheme="minorHAnsi"/>
          <w:i/>
        </w:rPr>
        <w:t>r</w:t>
      </w:r>
      <w:r w:rsidRPr="00535E51">
        <w:rPr>
          <w:rFonts w:asciiTheme="minorHAnsi" w:hAnsiTheme="minorHAnsi" w:cstheme="minorHAnsi"/>
          <w:i/>
          <w:spacing w:val="3"/>
        </w:rPr>
        <w:t xml:space="preserve"> </w:t>
      </w:r>
      <w:r w:rsidRPr="00535E51">
        <w:rPr>
          <w:rFonts w:asciiTheme="minorHAnsi" w:hAnsiTheme="minorHAnsi" w:cstheme="minorHAnsi"/>
          <w:i/>
          <w:spacing w:val="6"/>
        </w:rPr>
        <w:t>S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5"/>
        </w:rPr>
        <w:t>v</w:t>
      </w:r>
      <w:r w:rsidRPr="00535E51">
        <w:rPr>
          <w:rFonts w:asciiTheme="minorHAnsi" w:hAnsiTheme="minorHAnsi" w:cstheme="minorHAnsi"/>
          <w:i/>
          <w:spacing w:val="4"/>
        </w:rPr>
        <w:t>i</w:t>
      </w:r>
      <w:r w:rsidRPr="00535E51">
        <w:rPr>
          <w:rFonts w:asciiTheme="minorHAnsi" w:hAnsiTheme="minorHAnsi" w:cstheme="minorHAnsi"/>
          <w:i/>
          <w:spacing w:val="7"/>
        </w:rPr>
        <w:t>c</w:t>
      </w:r>
      <w:r w:rsidRPr="00535E51">
        <w:rPr>
          <w:rFonts w:asciiTheme="minorHAnsi" w:hAnsiTheme="minorHAnsi" w:cstheme="minorHAnsi"/>
          <w:i/>
        </w:rPr>
        <w:t>e</w:t>
      </w:r>
    </w:p>
    <w:p w14:paraId="5061AAFB" w14:textId="77777777" w:rsidR="004A650E" w:rsidRPr="00535E51" w:rsidRDefault="00535E51" w:rsidP="00535E51">
      <w:pPr>
        <w:ind w:left="18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5"/>
        </w:rPr>
        <w:t>Pe</w:t>
      </w:r>
      <w:r w:rsidRPr="00535E51">
        <w:rPr>
          <w:rFonts w:asciiTheme="minorHAnsi" w:hAnsiTheme="minorHAnsi" w:cstheme="minorHAnsi"/>
          <w:i/>
          <w:spacing w:val="4"/>
        </w:rPr>
        <w:t>rf</w:t>
      </w:r>
      <w:r w:rsidRPr="00535E51">
        <w:rPr>
          <w:rFonts w:asciiTheme="minorHAnsi" w:hAnsiTheme="minorHAnsi" w:cstheme="minorHAnsi"/>
          <w:i/>
          <w:spacing w:val="6"/>
        </w:rPr>
        <w:t>o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5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an</w:t>
      </w:r>
      <w:r w:rsidRPr="00535E51">
        <w:rPr>
          <w:rFonts w:asciiTheme="minorHAnsi" w:hAnsiTheme="minorHAnsi" w:cstheme="minorHAnsi"/>
          <w:i/>
          <w:spacing w:val="5"/>
        </w:rPr>
        <w:t>c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3"/>
        </w:rPr>
        <w:t xml:space="preserve"> </w:t>
      </w:r>
      <w:r w:rsidRPr="00535E51">
        <w:rPr>
          <w:rFonts w:asciiTheme="minorHAnsi" w:hAnsiTheme="minorHAnsi" w:cstheme="minorHAnsi"/>
          <w:i/>
          <w:spacing w:val="4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anag</w:t>
      </w:r>
      <w:r w:rsidRPr="00535E51">
        <w:rPr>
          <w:rFonts w:asciiTheme="minorHAnsi" w:hAnsiTheme="minorHAnsi" w:cstheme="minorHAnsi"/>
          <w:i/>
          <w:spacing w:val="5"/>
        </w:rPr>
        <w:t>eme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>t</w:t>
      </w:r>
    </w:p>
    <w:p w14:paraId="4DE94E4D" w14:textId="77777777" w:rsidR="004A650E" w:rsidRPr="00535E51" w:rsidRDefault="004A650E" w:rsidP="00535E51">
      <w:pPr>
        <w:spacing w:before="18"/>
        <w:rPr>
          <w:rFonts w:asciiTheme="minorHAnsi" w:hAnsiTheme="minorHAnsi" w:cstheme="minorHAnsi"/>
          <w:sz w:val="28"/>
          <w:szCs w:val="28"/>
        </w:rPr>
      </w:pPr>
    </w:p>
    <w:p w14:paraId="0A6DC820" w14:textId="77777777" w:rsidR="004A650E" w:rsidRPr="00535E51" w:rsidRDefault="00535E51" w:rsidP="00535E51">
      <w:pPr>
        <w:ind w:left="184" w:right="455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5"/>
        </w:rPr>
        <w:t>H</w:t>
      </w:r>
      <w:r w:rsidRPr="00535E51">
        <w:rPr>
          <w:rFonts w:asciiTheme="minorHAnsi" w:hAnsiTheme="minorHAnsi" w:cstheme="minorHAnsi"/>
          <w:i/>
          <w:spacing w:val="6"/>
        </w:rPr>
        <w:t>o</w:t>
      </w:r>
      <w:r w:rsidRPr="00535E51">
        <w:rPr>
          <w:rFonts w:asciiTheme="minorHAnsi" w:hAnsiTheme="minorHAnsi" w:cstheme="minorHAnsi"/>
          <w:i/>
          <w:spacing w:val="4"/>
        </w:rPr>
        <w:t>t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</w:rPr>
        <w:t>l</w:t>
      </w:r>
      <w:r w:rsidRPr="00535E51">
        <w:rPr>
          <w:rFonts w:asciiTheme="minorHAnsi" w:hAnsiTheme="minorHAnsi" w:cstheme="minorHAnsi"/>
          <w:i/>
          <w:spacing w:val="7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O</w:t>
      </w:r>
      <w:r w:rsidRPr="00535E51">
        <w:rPr>
          <w:rFonts w:asciiTheme="minorHAnsi" w:hAnsiTheme="minorHAnsi" w:cstheme="minorHAnsi"/>
          <w:i/>
          <w:spacing w:val="6"/>
        </w:rPr>
        <w:t>p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6"/>
        </w:rPr>
        <w:t>a</w:t>
      </w:r>
      <w:r w:rsidRPr="00535E51">
        <w:rPr>
          <w:rFonts w:asciiTheme="minorHAnsi" w:hAnsiTheme="minorHAnsi" w:cstheme="minorHAnsi"/>
          <w:i/>
          <w:spacing w:val="4"/>
        </w:rPr>
        <w:t>ti</w:t>
      </w:r>
      <w:r w:rsidRPr="00535E51">
        <w:rPr>
          <w:rFonts w:asciiTheme="minorHAnsi" w:hAnsiTheme="minorHAnsi" w:cstheme="minorHAnsi"/>
          <w:i/>
          <w:spacing w:val="6"/>
        </w:rPr>
        <w:t>on</w:t>
      </w:r>
      <w:r w:rsidRPr="00535E51">
        <w:rPr>
          <w:rFonts w:asciiTheme="minorHAnsi" w:hAnsiTheme="minorHAnsi" w:cstheme="minorHAnsi"/>
          <w:i/>
        </w:rPr>
        <w:t xml:space="preserve">s </w:t>
      </w:r>
      <w:r w:rsidRPr="00535E51">
        <w:rPr>
          <w:rFonts w:asciiTheme="minorHAnsi" w:hAnsiTheme="minorHAnsi" w:cstheme="minorHAnsi"/>
          <w:i/>
          <w:spacing w:val="5"/>
        </w:rPr>
        <w:t>R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st</w:t>
      </w:r>
      <w:r w:rsidRPr="00535E51">
        <w:rPr>
          <w:rFonts w:asciiTheme="minorHAnsi" w:hAnsiTheme="minorHAnsi" w:cstheme="minorHAnsi"/>
          <w:i/>
          <w:spacing w:val="6"/>
        </w:rPr>
        <w:t>au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6"/>
        </w:rPr>
        <w:t>an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4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anag</w:t>
      </w:r>
      <w:r w:rsidRPr="00535E51">
        <w:rPr>
          <w:rFonts w:asciiTheme="minorHAnsi" w:hAnsiTheme="minorHAnsi" w:cstheme="minorHAnsi"/>
          <w:i/>
          <w:spacing w:val="5"/>
        </w:rPr>
        <w:t>eme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5"/>
        </w:rPr>
        <w:t>F</w:t>
      </w:r>
      <w:r w:rsidRPr="00535E51">
        <w:rPr>
          <w:rFonts w:asciiTheme="minorHAnsi" w:hAnsiTheme="minorHAnsi" w:cstheme="minorHAnsi"/>
          <w:i/>
          <w:spacing w:val="6"/>
        </w:rPr>
        <w:t>oo</w:t>
      </w:r>
      <w:r w:rsidRPr="00535E51">
        <w:rPr>
          <w:rFonts w:asciiTheme="minorHAnsi" w:hAnsiTheme="minorHAnsi" w:cstheme="minorHAnsi"/>
          <w:i/>
        </w:rPr>
        <w:t>d</w:t>
      </w:r>
      <w:r w:rsidRPr="00535E51">
        <w:rPr>
          <w:rFonts w:asciiTheme="minorHAnsi" w:hAnsiTheme="minorHAnsi" w:cstheme="minorHAnsi"/>
          <w:i/>
          <w:spacing w:val="9"/>
        </w:rPr>
        <w:t xml:space="preserve"> </w:t>
      </w:r>
      <w:r w:rsidRPr="00535E51">
        <w:rPr>
          <w:rFonts w:asciiTheme="minorHAnsi" w:hAnsiTheme="minorHAnsi" w:cstheme="minorHAnsi"/>
          <w:i/>
        </w:rPr>
        <w:t>&amp;</w:t>
      </w:r>
      <w:r w:rsidRPr="00535E51">
        <w:rPr>
          <w:rFonts w:asciiTheme="minorHAnsi" w:hAnsiTheme="minorHAnsi" w:cstheme="minorHAnsi"/>
          <w:i/>
          <w:spacing w:val="2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Bev</w:t>
      </w:r>
      <w:r w:rsidRPr="00535E51">
        <w:rPr>
          <w:rFonts w:asciiTheme="minorHAnsi" w:hAnsiTheme="minorHAnsi" w:cstheme="minorHAnsi"/>
          <w:i/>
          <w:spacing w:val="7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6"/>
        </w:rPr>
        <w:t>ag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</w:rPr>
        <w:t>s</w:t>
      </w:r>
    </w:p>
    <w:p w14:paraId="30A33989" w14:textId="77777777" w:rsidR="004A650E" w:rsidRPr="00535E51" w:rsidRDefault="00535E51" w:rsidP="00535E51">
      <w:pPr>
        <w:spacing w:before="30"/>
        <w:ind w:left="18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5"/>
        </w:rPr>
        <w:t>B</w:t>
      </w:r>
      <w:r w:rsidRPr="00535E51">
        <w:rPr>
          <w:rFonts w:asciiTheme="minorHAnsi" w:hAnsiTheme="minorHAnsi" w:cstheme="minorHAnsi"/>
          <w:i/>
          <w:spacing w:val="6"/>
        </w:rPr>
        <w:t>u</w:t>
      </w:r>
      <w:r w:rsidRPr="00535E51">
        <w:rPr>
          <w:rFonts w:asciiTheme="minorHAnsi" w:hAnsiTheme="minorHAnsi" w:cstheme="minorHAnsi"/>
          <w:i/>
          <w:spacing w:val="4"/>
        </w:rPr>
        <w:t>si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  <w:spacing w:val="5"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s</w:t>
      </w:r>
      <w:r w:rsidRPr="00535E51">
        <w:rPr>
          <w:rFonts w:asciiTheme="minorHAnsi" w:hAnsiTheme="minorHAnsi" w:cstheme="minorHAnsi"/>
          <w:i/>
        </w:rPr>
        <w:t>s</w:t>
      </w:r>
      <w:r w:rsidRPr="00535E51">
        <w:rPr>
          <w:rFonts w:asciiTheme="minorHAnsi" w:hAnsiTheme="minorHAnsi" w:cstheme="minorHAnsi"/>
          <w:i/>
          <w:spacing w:val="2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A</w:t>
      </w:r>
      <w:r w:rsidRPr="00535E51">
        <w:rPr>
          <w:rFonts w:asciiTheme="minorHAnsi" w:hAnsiTheme="minorHAnsi" w:cstheme="minorHAnsi"/>
          <w:i/>
          <w:spacing w:val="6"/>
        </w:rPr>
        <w:t>d</w:t>
      </w:r>
      <w:r w:rsidRPr="00535E51">
        <w:rPr>
          <w:rFonts w:asciiTheme="minorHAnsi" w:hAnsiTheme="minorHAnsi" w:cstheme="minorHAnsi"/>
          <w:i/>
          <w:spacing w:val="7"/>
        </w:rPr>
        <w:t>m</w:t>
      </w:r>
      <w:r w:rsidRPr="00535E51">
        <w:rPr>
          <w:rFonts w:asciiTheme="minorHAnsi" w:hAnsiTheme="minorHAnsi" w:cstheme="minorHAnsi"/>
          <w:i/>
          <w:spacing w:val="4"/>
        </w:rPr>
        <w:t>i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  <w:spacing w:val="4"/>
        </w:rPr>
        <w:t>is</w:t>
      </w:r>
      <w:r w:rsidRPr="00535E51">
        <w:rPr>
          <w:rFonts w:asciiTheme="minorHAnsi" w:hAnsiTheme="minorHAnsi" w:cstheme="minorHAnsi"/>
          <w:i/>
          <w:spacing w:val="7"/>
        </w:rPr>
        <w:t>t</w:t>
      </w:r>
      <w:r w:rsidRPr="00535E51">
        <w:rPr>
          <w:rFonts w:asciiTheme="minorHAnsi" w:hAnsiTheme="minorHAnsi" w:cstheme="minorHAnsi"/>
          <w:i/>
          <w:spacing w:val="4"/>
        </w:rPr>
        <w:t>r</w:t>
      </w:r>
      <w:r w:rsidRPr="00535E51">
        <w:rPr>
          <w:rFonts w:asciiTheme="minorHAnsi" w:hAnsiTheme="minorHAnsi" w:cstheme="minorHAnsi"/>
          <w:i/>
          <w:spacing w:val="6"/>
        </w:rPr>
        <w:t>a</w:t>
      </w:r>
      <w:r w:rsidRPr="00535E51">
        <w:rPr>
          <w:rFonts w:asciiTheme="minorHAnsi" w:hAnsiTheme="minorHAnsi" w:cstheme="minorHAnsi"/>
          <w:i/>
          <w:spacing w:val="4"/>
        </w:rPr>
        <w:t>ti</w:t>
      </w:r>
      <w:r w:rsidRPr="00535E51">
        <w:rPr>
          <w:rFonts w:asciiTheme="minorHAnsi" w:hAnsiTheme="minorHAnsi" w:cstheme="minorHAnsi"/>
          <w:i/>
          <w:spacing w:val="6"/>
        </w:rPr>
        <w:t>o</w:t>
      </w:r>
      <w:r w:rsidRPr="00535E51">
        <w:rPr>
          <w:rFonts w:asciiTheme="minorHAnsi" w:hAnsiTheme="minorHAnsi" w:cstheme="minorHAnsi"/>
          <w:i/>
        </w:rPr>
        <w:t>n</w:t>
      </w:r>
    </w:p>
    <w:p w14:paraId="00E3024F" w14:textId="77777777" w:rsidR="004A650E" w:rsidRPr="00535E51" w:rsidRDefault="004A650E" w:rsidP="00535E51">
      <w:pPr>
        <w:spacing w:before="18"/>
        <w:rPr>
          <w:rFonts w:asciiTheme="minorHAnsi" w:hAnsiTheme="minorHAnsi" w:cstheme="minorHAnsi"/>
          <w:sz w:val="28"/>
          <w:szCs w:val="28"/>
        </w:rPr>
      </w:pPr>
    </w:p>
    <w:p w14:paraId="1FDC3365" w14:textId="77777777" w:rsidR="004A650E" w:rsidRPr="00535E51" w:rsidRDefault="00535E51" w:rsidP="00535E51">
      <w:pPr>
        <w:ind w:left="18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5"/>
        </w:rPr>
        <w:t>Eve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4"/>
        </w:rPr>
        <w:t xml:space="preserve"> </w:t>
      </w:r>
      <w:r w:rsidRPr="00535E51">
        <w:rPr>
          <w:rFonts w:asciiTheme="minorHAnsi" w:hAnsiTheme="minorHAnsi" w:cstheme="minorHAnsi"/>
          <w:i/>
          <w:spacing w:val="5"/>
        </w:rPr>
        <w:t>m</w:t>
      </w:r>
      <w:r w:rsidRPr="00535E51">
        <w:rPr>
          <w:rFonts w:asciiTheme="minorHAnsi" w:hAnsiTheme="minorHAnsi" w:cstheme="minorHAnsi"/>
          <w:i/>
          <w:spacing w:val="6"/>
        </w:rPr>
        <w:t>anag</w:t>
      </w:r>
      <w:r w:rsidRPr="00535E51">
        <w:rPr>
          <w:rFonts w:asciiTheme="minorHAnsi" w:hAnsiTheme="minorHAnsi" w:cstheme="minorHAnsi"/>
          <w:i/>
          <w:spacing w:val="5"/>
        </w:rPr>
        <w:t>eme</w:t>
      </w:r>
      <w:r w:rsidRPr="00535E51">
        <w:rPr>
          <w:rFonts w:asciiTheme="minorHAnsi" w:hAnsiTheme="minorHAnsi" w:cstheme="minorHAnsi"/>
          <w:i/>
          <w:spacing w:val="6"/>
        </w:rPr>
        <w:t>n</w:t>
      </w:r>
      <w:r w:rsidRPr="00535E51">
        <w:rPr>
          <w:rFonts w:asciiTheme="minorHAnsi" w:hAnsiTheme="minorHAnsi" w:cstheme="minorHAnsi"/>
          <w:i/>
        </w:rPr>
        <w:t>t</w:t>
      </w:r>
    </w:p>
    <w:p w14:paraId="5DAC60FD" w14:textId="77777777" w:rsidR="004A650E" w:rsidRPr="00535E51" w:rsidRDefault="004A650E" w:rsidP="00535E51">
      <w:pPr>
        <w:rPr>
          <w:rFonts w:asciiTheme="minorHAnsi" w:hAnsiTheme="minorHAnsi" w:cstheme="minorHAnsi"/>
          <w:sz w:val="18"/>
          <w:szCs w:val="18"/>
        </w:rPr>
      </w:pPr>
    </w:p>
    <w:p w14:paraId="3911B133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76C7C73E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69338DEE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79D8DFC4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100D4928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68BC4D2F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1AE9F31F" w14:textId="77777777" w:rsidR="004A650E" w:rsidRPr="00535E51" w:rsidRDefault="00535E51" w:rsidP="00535E51">
      <w:pPr>
        <w:ind w:left="153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9"/>
        </w:rPr>
        <w:t>C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9"/>
        </w:rPr>
        <w:t>R</w:t>
      </w:r>
      <w:r w:rsidRPr="00535E51">
        <w:rPr>
          <w:rFonts w:asciiTheme="minorHAnsi" w:hAnsiTheme="minorHAnsi" w:cstheme="minorHAnsi"/>
          <w:spacing w:val="10"/>
        </w:rPr>
        <w:t>EE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10"/>
        </w:rPr>
        <w:t xml:space="preserve"> </w:t>
      </w:r>
      <w:r w:rsidRPr="00535E51">
        <w:rPr>
          <w:rFonts w:asciiTheme="minorHAnsi" w:hAnsiTheme="minorHAnsi" w:cstheme="minorHAnsi"/>
          <w:spacing w:val="9"/>
        </w:rPr>
        <w:t>S</w:t>
      </w:r>
      <w:r w:rsidRPr="00535E51">
        <w:rPr>
          <w:rFonts w:asciiTheme="minorHAnsi" w:hAnsiTheme="minorHAnsi" w:cstheme="minorHAnsi"/>
          <w:spacing w:val="13"/>
        </w:rPr>
        <w:t>T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3"/>
        </w:rPr>
        <w:t>T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8"/>
        </w:rPr>
        <w:t>M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7"/>
        </w:rPr>
        <w:t>N</w:t>
      </w:r>
      <w:r w:rsidRPr="00535E51">
        <w:rPr>
          <w:rFonts w:asciiTheme="minorHAnsi" w:hAnsiTheme="minorHAnsi" w:cstheme="minorHAnsi"/>
        </w:rPr>
        <w:t>T</w:t>
      </w:r>
    </w:p>
    <w:p w14:paraId="1C20A715" w14:textId="77777777" w:rsidR="004A650E" w:rsidRPr="00535E51" w:rsidRDefault="004A650E" w:rsidP="00535E51">
      <w:pPr>
        <w:spacing w:before="3"/>
        <w:rPr>
          <w:rFonts w:asciiTheme="minorHAnsi" w:hAnsiTheme="minorHAnsi" w:cstheme="minorHAnsi"/>
          <w:sz w:val="18"/>
          <w:szCs w:val="18"/>
        </w:rPr>
      </w:pPr>
    </w:p>
    <w:p w14:paraId="2BB69AA9" w14:textId="77777777" w:rsidR="004A650E" w:rsidRPr="00535E51" w:rsidRDefault="00535E51" w:rsidP="00535E51">
      <w:pPr>
        <w:ind w:left="153" w:right="-3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</w:rPr>
        <w:t>“I</w:t>
      </w:r>
      <w:r w:rsidRPr="00535E51">
        <w:rPr>
          <w:rFonts w:asciiTheme="minorHAnsi" w:hAnsiTheme="minorHAnsi" w:cstheme="minorHAnsi"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i/>
        </w:rPr>
        <w:t>f</w:t>
      </w:r>
      <w:r w:rsidRPr="00535E51">
        <w:rPr>
          <w:rFonts w:asciiTheme="minorHAnsi" w:hAnsiTheme="minorHAnsi" w:cstheme="minorHAnsi"/>
          <w:i/>
          <w:spacing w:val="2"/>
        </w:rPr>
        <w:t>e</w:t>
      </w:r>
      <w:r w:rsidRPr="00535E51">
        <w:rPr>
          <w:rFonts w:asciiTheme="minorHAnsi" w:hAnsiTheme="minorHAnsi" w:cstheme="minorHAnsi"/>
          <w:i/>
        </w:rPr>
        <w:t>el t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  <w:spacing w:val="3"/>
        </w:rPr>
        <w:t>a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</w:rPr>
        <w:t>my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3"/>
        </w:rPr>
        <w:t>g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  <w:spacing w:val="2"/>
        </w:rPr>
        <w:t>t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2"/>
        </w:rPr>
        <w:t>s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2"/>
        </w:rPr>
        <w:t>tr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1"/>
        </w:rPr>
        <w:t>ng</w:t>
      </w:r>
      <w:r w:rsidRPr="00535E51">
        <w:rPr>
          <w:rFonts w:asciiTheme="minorHAnsi" w:hAnsiTheme="minorHAnsi" w:cstheme="minorHAnsi"/>
          <w:i/>
          <w:spacing w:val="2"/>
        </w:rPr>
        <w:t>t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</w:rPr>
        <w:t>s</w:t>
      </w:r>
      <w:r w:rsidRPr="00535E51">
        <w:rPr>
          <w:rFonts w:asciiTheme="minorHAnsi" w:hAnsiTheme="minorHAnsi" w:cstheme="minorHAnsi"/>
          <w:i/>
          <w:spacing w:val="2"/>
        </w:rPr>
        <w:t xml:space="preserve"> </w:t>
      </w:r>
      <w:r w:rsidRPr="00535E51">
        <w:rPr>
          <w:rFonts w:asciiTheme="minorHAnsi" w:hAnsiTheme="minorHAnsi" w:cstheme="minorHAnsi"/>
          <w:i/>
          <w:spacing w:val="3"/>
        </w:rPr>
        <w:t>a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</w:rPr>
        <w:t xml:space="preserve">e </w:t>
      </w:r>
      <w:r w:rsidRPr="00535E51">
        <w:rPr>
          <w:rFonts w:asciiTheme="minorHAnsi" w:hAnsiTheme="minorHAnsi" w:cstheme="minorHAnsi"/>
          <w:i/>
          <w:spacing w:val="2"/>
        </w:rPr>
        <w:t>firs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2"/>
        </w:rPr>
        <w:t>l</w:t>
      </w:r>
      <w:r w:rsidRPr="00535E51">
        <w:rPr>
          <w:rFonts w:asciiTheme="minorHAnsi" w:hAnsiTheme="minorHAnsi" w:cstheme="minorHAnsi"/>
          <w:i/>
        </w:rPr>
        <w:t>y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2"/>
        </w:rPr>
        <w:t>m</w:t>
      </w:r>
      <w:r w:rsidRPr="00535E51">
        <w:rPr>
          <w:rFonts w:asciiTheme="minorHAnsi" w:hAnsiTheme="minorHAnsi" w:cstheme="minorHAnsi"/>
          <w:i/>
        </w:rPr>
        <w:t>y</w:t>
      </w:r>
      <w:r w:rsidRPr="00535E51">
        <w:rPr>
          <w:rFonts w:asciiTheme="minorHAnsi" w:hAnsiTheme="minorHAnsi" w:cstheme="minorHAnsi"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i/>
          <w:spacing w:val="2"/>
        </w:rPr>
        <w:t>s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 c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  <w:spacing w:val="2"/>
        </w:rPr>
        <w:t>m</w:t>
      </w:r>
      <w:r w:rsidRPr="00535E51">
        <w:rPr>
          <w:rFonts w:asciiTheme="minorHAnsi" w:hAnsiTheme="minorHAnsi" w:cstheme="minorHAnsi"/>
          <w:i/>
        </w:rPr>
        <w:t>m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2"/>
        </w:rPr>
        <w:t>m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n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10"/>
        </w:rPr>
        <w:t xml:space="preserve"> </w:t>
      </w:r>
      <w:r w:rsidRPr="00535E51">
        <w:rPr>
          <w:rFonts w:asciiTheme="minorHAnsi" w:hAnsiTheme="minorHAnsi" w:cstheme="minorHAnsi"/>
          <w:i/>
        </w:rPr>
        <w:t>to</w:t>
      </w:r>
      <w:r w:rsidRPr="00535E51">
        <w:rPr>
          <w:rFonts w:asciiTheme="minorHAnsi" w:hAnsiTheme="minorHAnsi" w:cstheme="minorHAnsi"/>
          <w:i/>
          <w:spacing w:val="4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g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</w:rPr>
        <w:t>vi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  <w:spacing w:val="2"/>
        </w:rPr>
        <w:t>l</w:t>
      </w:r>
      <w:r w:rsidRPr="00535E51">
        <w:rPr>
          <w:rFonts w:asciiTheme="minorHAnsi" w:hAnsiTheme="minorHAnsi" w:cstheme="minorHAnsi"/>
          <w:i/>
        </w:rPr>
        <w:t>l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2"/>
        </w:rPr>
        <w:t>e</w:t>
      </w:r>
      <w:r w:rsidRPr="00535E51">
        <w:rPr>
          <w:rFonts w:asciiTheme="minorHAnsi" w:hAnsiTheme="minorHAnsi" w:cstheme="minorHAnsi"/>
          <w:i/>
        </w:rPr>
        <w:t xml:space="preserve">l </w:t>
      </w:r>
      <w:r w:rsidRPr="00535E51">
        <w:rPr>
          <w:rFonts w:asciiTheme="minorHAnsi" w:hAnsiTheme="minorHAnsi" w:cstheme="minorHAnsi"/>
          <w:i/>
          <w:spacing w:val="1"/>
        </w:rPr>
        <w:t>gu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2"/>
        </w:rPr>
        <w:t>st</w:t>
      </w:r>
      <w:r w:rsidRPr="00535E51">
        <w:rPr>
          <w:rFonts w:asciiTheme="minorHAnsi" w:hAnsiTheme="minorHAnsi" w:cstheme="minorHAnsi"/>
          <w:i/>
        </w:rPr>
        <w:t>s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1"/>
        </w:rPr>
        <w:t xml:space="preserve"> b</w:t>
      </w:r>
      <w:r w:rsidRPr="00535E51">
        <w:rPr>
          <w:rFonts w:asciiTheme="minorHAnsi" w:hAnsiTheme="minorHAnsi" w:cstheme="minorHAnsi"/>
          <w:i/>
          <w:spacing w:val="3"/>
        </w:rPr>
        <w:t>e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p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2"/>
        </w:rPr>
        <w:t>s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3"/>
        </w:rPr>
        <w:t>b</w:t>
      </w:r>
      <w:r w:rsidRPr="00535E51">
        <w:rPr>
          <w:rFonts w:asciiTheme="minorHAnsi" w:hAnsiTheme="minorHAnsi" w:cstheme="minorHAnsi"/>
          <w:i/>
        </w:rPr>
        <w:t>le e</w:t>
      </w:r>
      <w:r w:rsidRPr="00535E51">
        <w:rPr>
          <w:rFonts w:asciiTheme="minorHAnsi" w:hAnsiTheme="minorHAnsi" w:cstheme="minorHAnsi"/>
          <w:i/>
          <w:spacing w:val="1"/>
        </w:rPr>
        <w:t>xp</w:t>
      </w:r>
      <w:r w:rsidRPr="00535E51">
        <w:rPr>
          <w:rFonts w:asciiTheme="minorHAnsi" w:hAnsiTheme="minorHAnsi" w:cstheme="minorHAnsi"/>
          <w:i/>
          <w:spacing w:val="3"/>
        </w:rPr>
        <w:t>e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</w:rPr>
        <w:t>ie</w:t>
      </w:r>
      <w:r w:rsidRPr="00535E51">
        <w:rPr>
          <w:rFonts w:asciiTheme="minorHAnsi" w:hAnsiTheme="minorHAnsi" w:cstheme="minorHAnsi"/>
          <w:i/>
          <w:spacing w:val="4"/>
        </w:rPr>
        <w:t>n</w:t>
      </w:r>
      <w:r w:rsidRPr="00535E51">
        <w:rPr>
          <w:rFonts w:asciiTheme="minorHAnsi" w:hAnsiTheme="minorHAnsi" w:cstheme="minorHAnsi"/>
          <w:i/>
        </w:rPr>
        <w:t>c</w:t>
      </w:r>
      <w:r w:rsidRPr="00535E51">
        <w:rPr>
          <w:rFonts w:asciiTheme="minorHAnsi" w:hAnsiTheme="minorHAnsi" w:cstheme="minorHAnsi"/>
          <w:i/>
          <w:spacing w:val="1"/>
        </w:rPr>
        <w:t>e</w:t>
      </w:r>
      <w:r w:rsidRPr="00535E51">
        <w:rPr>
          <w:rFonts w:asciiTheme="minorHAnsi" w:hAnsiTheme="minorHAnsi" w:cstheme="minorHAnsi"/>
          <w:i/>
        </w:rPr>
        <w:t>.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S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3"/>
        </w:rPr>
        <w:t>c</w:t>
      </w:r>
      <w:r w:rsidRPr="00535E51">
        <w:rPr>
          <w:rFonts w:asciiTheme="minorHAnsi" w:hAnsiTheme="minorHAnsi" w:cstheme="minorHAnsi"/>
          <w:i/>
          <w:spacing w:val="1"/>
        </w:rPr>
        <w:t>ond</w:t>
      </w:r>
      <w:r w:rsidRPr="00535E51">
        <w:rPr>
          <w:rFonts w:asciiTheme="minorHAnsi" w:hAnsiTheme="minorHAnsi" w:cstheme="minorHAnsi"/>
          <w:i/>
          <w:spacing w:val="2"/>
        </w:rPr>
        <w:t>l</w:t>
      </w:r>
      <w:r w:rsidRPr="00535E51">
        <w:rPr>
          <w:rFonts w:asciiTheme="minorHAnsi" w:hAnsiTheme="minorHAnsi" w:cstheme="minorHAnsi"/>
          <w:i/>
        </w:rPr>
        <w:t>y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</w:rPr>
        <w:t>my</w:t>
      </w:r>
      <w:r w:rsidRPr="00535E51">
        <w:rPr>
          <w:rFonts w:asciiTheme="minorHAnsi" w:hAnsiTheme="minorHAnsi" w:cstheme="minorHAnsi"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3"/>
        </w:rPr>
        <w:t>k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</w:rPr>
        <w:t>ll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-1"/>
        </w:rPr>
        <w:t>w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3"/>
        </w:rPr>
        <w:t>k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</w:t>
      </w:r>
      <w:r w:rsidRPr="00535E51">
        <w:rPr>
          <w:rFonts w:asciiTheme="minorHAnsi" w:hAnsiTheme="minorHAnsi" w:cstheme="minorHAnsi"/>
          <w:i/>
          <w:spacing w:val="-3"/>
        </w:rPr>
        <w:t xml:space="preserve"> 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2"/>
        </w:rPr>
        <w:t>f</w:t>
      </w:r>
      <w:r w:rsidRPr="00535E51">
        <w:rPr>
          <w:rFonts w:asciiTheme="minorHAnsi" w:hAnsiTheme="minorHAnsi" w:cstheme="minorHAnsi"/>
          <w:i/>
        </w:rPr>
        <w:t>f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</w:rPr>
        <w:t>c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4"/>
        </w:rPr>
        <w:t>n</w:t>
      </w:r>
      <w:r w:rsidRPr="00535E51">
        <w:rPr>
          <w:rFonts w:asciiTheme="minorHAnsi" w:hAnsiTheme="minorHAnsi" w:cstheme="minorHAnsi"/>
          <w:i/>
        </w:rPr>
        <w:t>tly</w:t>
      </w:r>
      <w:r w:rsidRPr="00535E51">
        <w:rPr>
          <w:rFonts w:asciiTheme="minorHAnsi" w:hAnsiTheme="minorHAnsi" w:cstheme="minorHAnsi"/>
          <w:i/>
          <w:spacing w:val="-6"/>
        </w:rPr>
        <w:t xml:space="preserve"> </w:t>
      </w:r>
      <w:r w:rsidRPr="00535E51">
        <w:rPr>
          <w:rFonts w:asciiTheme="minorHAnsi" w:hAnsiTheme="minorHAnsi" w:cstheme="minorHAnsi"/>
          <w:i/>
          <w:spacing w:val="3"/>
        </w:rPr>
        <w:t>a</w:t>
      </w:r>
      <w:r w:rsidRPr="00535E51">
        <w:rPr>
          <w:rFonts w:asciiTheme="minorHAnsi" w:hAnsiTheme="minorHAnsi" w:cstheme="minorHAnsi"/>
          <w:i/>
        </w:rPr>
        <w:t>s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p</w:t>
      </w:r>
      <w:r w:rsidRPr="00535E51">
        <w:rPr>
          <w:rFonts w:asciiTheme="minorHAnsi" w:hAnsiTheme="minorHAnsi" w:cstheme="minorHAnsi"/>
          <w:i/>
          <w:spacing w:val="3"/>
        </w:rPr>
        <w:t>a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3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f</w:t>
      </w:r>
      <w:r w:rsidRPr="00535E51">
        <w:rPr>
          <w:rFonts w:asciiTheme="minorHAnsi" w:hAnsiTheme="minorHAnsi" w:cstheme="minorHAnsi"/>
          <w:i/>
          <w:spacing w:val="3"/>
        </w:rPr>
        <w:t xml:space="preserve"> </w:t>
      </w:r>
      <w:r w:rsidRPr="00535E51">
        <w:rPr>
          <w:rFonts w:asciiTheme="minorHAnsi" w:hAnsiTheme="minorHAnsi" w:cstheme="minorHAnsi"/>
          <w:i/>
        </w:rPr>
        <w:t>a te</w:t>
      </w:r>
      <w:r w:rsidRPr="00535E51">
        <w:rPr>
          <w:rFonts w:asciiTheme="minorHAnsi" w:hAnsiTheme="minorHAnsi" w:cstheme="minorHAnsi"/>
          <w:i/>
          <w:spacing w:val="4"/>
        </w:rPr>
        <w:t>a</w:t>
      </w:r>
      <w:r w:rsidRPr="00535E51">
        <w:rPr>
          <w:rFonts w:asciiTheme="minorHAnsi" w:hAnsiTheme="minorHAnsi" w:cstheme="minorHAnsi"/>
          <w:i/>
        </w:rPr>
        <w:t>m,</w:t>
      </w:r>
      <w:r w:rsidRPr="00535E51">
        <w:rPr>
          <w:rFonts w:asciiTheme="minorHAnsi" w:hAnsiTheme="minorHAnsi" w:cstheme="minorHAnsi"/>
          <w:i/>
          <w:spacing w:val="-3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an</w:t>
      </w:r>
      <w:r w:rsidRPr="00535E51">
        <w:rPr>
          <w:rFonts w:asciiTheme="minorHAnsi" w:hAnsiTheme="minorHAnsi" w:cstheme="minorHAnsi"/>
          <w:i/>
        </w:rPr>
        <w:t>d</w:t>
      </w:r>
      <w:r w:rsidRPr="00535E51">
        <w:rPr>
          <w:rFonts w:asciiTheme="minorHAnsi" w:hAnsiTheme="minorHAnsi" w:cstheme="minorHAnsi"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i/>
        </w:rPr>
        <w:t>f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</w:rPr>
        <w:t>mi</w:t>
      </w:r>
      <w:r w:rsidRPr="00535E51">
        <w:rPr>
          <w:rFonts w:asciiTheme="minorHAnsi" w:hAnsiTheme="minorHAnsi" w:cstheme="minorHAnsi"/>
          <w:i/>
          <w:spacing w:val="3"/>
        </w:rPr>
        <w:t>n</w:t>
      </w:r>
      <w:r w:rsidRPr="00535E51">
        <w:rPr>
          <w:rFonts w:asciiTheme="minorHAnsi" w:hAnsiTheme="minorHAnsi" w:cstheme="minorHAnsi"/>
          <w:i/>
        </w:rPr>
        <w:t xml:space="preserve">g 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  <w:spacing w:val="2"/>
        </w:rPr>
        <w:t>l</w:t>
      </w:r>
      <w:r w:rsidRPr="00535E51">
        <w:rPr>
          <w:rFonts w:asciiTheme="minorHAnsi" w:hAnsiTheme="minorHAnsi" w:cstheme="minorHAnsi"/>
          <w:i/>
        </w:rPr>
        <w:t xml:space="preserve">id </w:t>
      </w:r>
      <w:r w:rsidRPr="00535E51">
        <w:rPr>
          <w:rFonts w:asciiTheme="minorHAnsi" w:hAnsiTheme="minorHAnsi" w:cstheme="minorHAnsi"/>
          <w:i/>
          <w:spacing w:val="1"/>
        </w:rPr>
        <w:t>p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1"/>
        </w:rPr>
        <w:t>on</w:t>
      </w:r>
      <w:r w:rsidRPr="00535E51">
        <w:rPr>
          <w:rFonts w:asciiTheme="minorHAnsi" w:hAnsiTheme="minorHAnsi" w:cstheme="minorHAnsi"/>
          <w:i/>
          <w:spacing w:val="3"/>
        </w:rPr>
        <w:t>a</w:t>
      </w:r>
      <w:r w:rsidRPr="00535E51">
        <w:rPr>
          <w:rFonts w:asciiTheme="minorHAnsi" w:hAnsiTheme="minorHAnsi" w:cstheme="minorHAnsi"/>
          <w:i/>
        </w:rPr>
        <w:t>l</w:t>
      </w:r>
      <w:r w:rsidRPr="00535E51">
        <w:rPr>
          <w:rFonts w:asciiTheme="minorHAnsi" w:hAnsiTheme="minorHAnsi" w:cstheme="minorHAnsi"/>
          <w:i/>
          <w:spacing w:val="-7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b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  <w:spacing w:val="1"/>
        </w:rPr>
        <w:t>nd</w:t>
      </w:r>
      <w:r w:rsidRPr="00535E51">
        <w:rPr>
          <w:rFonts w:asciiTheme="minorHAnsi" w:hAnsiTheme="minorHAnsi" w:cstheme="minorHAnsi"/>
          <w:i/>
        </w:rPr>
        <w:t>s</w:t>
      </w:r>
      <w:r w:rsidRPr="00535E51">
        <w:rPr>
          <w:rFonts w:asciiTheme="minorHAnsi" w:hAnsiTheme="minorHAnsi" w:cstheme="minorHAnsi"/>
          <w:i/>
          <w:spacing w:val="-1"/>
        </w:rPr>
        <w:t xml:space="preserve"> w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</w:rPr>
        <w:t>th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  <w:spacing w:val="3"/>
        </w:rPr>
        <w:t>e</w:t>
      </w:r>
      <w:r w:rsidRPr="00535E51">
        <w:rPr>
          <w:rFonts w:asciiTheme="minorHAnsi" w:hAnsiTheme="minorHAnsi" w:cstheme="minorHAnsi"/>
          <w:i/>
        </w:rPr>
        <w:t>r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2"/>
        </w:rPr>
        <w:t>s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3"/>
        </w:rPr>
        <w:t>a</w:t>
      </w:r>
      <w:r w:rsidRPr="00535E51">
        <w:rPr>
          <w:rFonts w:asciiTheme="minorHAnsi" w:hAnsiTheme="minorHAnsi" w:cstheme="minorHAnsi"/>
          <w:i/>
        </w:rPr>
        <w:t>ff m</w:t>
      </w:r>
      <w:r w:rsidRPr="00535E51">
        <w:rPr>
          <w:rFonts w:asciiTheme="minorHAnsi" w:hAnsiTheme="minorHAnsi" w:cstheme="minorHAnsi"/>
          <w:i/>
          <w:spacing w:val="3"/>
        </w:rPr>
        <w:t>e</w:t>
      </w:r>
      <w:r w:rsidRPr="00535E51">
        <w:rPr>
          <w:rFonts w:asciiTheme="minorHAnsi" w:hAnsiTheme="minorHAnsi" w:cstheme="minorHAnsi"/>
          <w:i/>
        </w:rPr>
        <w:t>m</w:t>
      </w:r>
      <w:r w:rsidRPr="00535E51">
        <w:rPr>
          <w:rFonts w:asciiTheme="minorHAnsi" w:hAnsiTheme="minorHAnsi" w:cstheme="minorHAnsi"/>
          <w:i/>
          <w:spacing w:val="1"/>
        </w:rPr>
        <w:t>b</w:t>
      </w:r>
      <w:r w:rsidRPr="00535E51">
        <w:rPr>
          <w:rFonts w:asciiTheme="minorHAnsi" w:hAnsiTheme="minorHAnsi" w:cstheme="minorHAnsi"/>
          <w:i/>
          <w:spacing w:val="3"/>
        </w:rPr>
        <w:t>e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.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3"/>
        </w:rPr>
        <w:t>h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1"/>
        </w:rPr>
        <w:t>d</w:t>
      </w:r>
      <w:r w:rsidRPr="00535E51">
        <w:rPr>
          <w:rFonts w:asciiTheme="minorHAnsi" w:hAnsiTheme="minorHAnsi" w:cstheme="minorHAnsi"/>
          <w:i/>
          <w:spacing w:val="2"/>
        </w:rPr>
        <w:t>l</w:t>
      </w:r>
      <w:r w:rsidRPr="00535E51">
        <w:rPr>
          <w:rFonts w:asciiTheme="minorHAnsi" w:hAnsiTheme="minorHAnsi" w:cstheme="minorHAnsi"/>
          <w:i/>
        </w:rPr>
        <w:t>y</w:t>
      </w:r>
      <w:r w:rsidRPr="00535E51">
        <w:rPr>
          <w:rFonts w:asciiTheme="minorHAnsi" w:hAnsiTheme="minorHAnsi" w:cstheme="minorHAnsi"/>
          <w:i/>
          <w:spacing w:val="-3"/>
        </w:rPr>
        <w:t xml:space="preserve"> </w:t>
      </w:r>
      <w:r w:rsidRPr="00535E51">
        <w:rPr>
          <w:rFonts w:asciiTheme="minorHAnsi" w:hAnsiTheme="minorHAnsi" w:cstheme="minorHAnsi"/>
          <w:i/>
        </w:rPr>
        <w:t xml:space="preserve">my </w:t>
      </w:r>
      <w:r w:rsidRPr="00535E51">
        <w:rPr>
          <w:rFonts w:asciiTheme="minorHAnsi" w:hAnsiTheme="minorHAnsi" w:cstheme="minorHAnsi"/>
          <w:i/>
          <w:spacing w:val="3"/>
        </w:rPr>
        <w:t>de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2"/>
        </w:rPr>
        <w:t>i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2"/>
        </w:rPr>
        <w:t>t</w:t>
      </w:r>
      <w:r w:rsidRPr="00535E51">
        <w:rPr>
          <w:rFonts w:asciiTheme="minorHAnsi" w:hAnsiTheme="minorHAnsi" w:cstheme="minorHAnsi"/>
          <w:i/>
        </w:rPr>
        <w:t xml:space="preserve">o </w:t>
      </w:r>
      <w:r w:rsidRPr="00535E51">
        <w:rPr>
          <w:rFonts w:asciiTheme="minorHAnsi" w:hAnsiTheme="minorHAnsi" w:cstheme="minorHAnsi"/>
          <w:i/>
          <w:spacing w:val="1"/>
        </w:rPr>
        <w:t>d</w:t>
      </w:r>
      <w:r w:rsidRPr="00535E51">
        <w:rPr>
          <w:rFonts w:asciiTheme="minorHAnsi" w:hAnsiTheme="minorHAnsi" w:cstheme="minorHAnsi"/>
          <w:i/>
        </w:rPr>
        <w:t>o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3"/>
        </w:rPr>
        <w:t>v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</w:rPr>
        <w:t>y</w:t>
      </w:r>
      <w:r w:rsidRPr="00535E51">
        <w:rPr>
          <w:rFonts w:asciiTheme="minorHAnsi" w:hAnsiTheme="minorHAnsi" w:cstheme="minorHAnsi"/>
          <w:i/>
          <w:spacing w:val="2"/>
        </w:rPr>
        <w:t>t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p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2"/>
        </w:rPr>
        <w:t>s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3"/>
        </w:rPr>
        <w:t>b</w:t>
      </w:r>
      <w:r w:rsidRPr="00535E51">
        <w:rPr>
          <w:rFonts w:asciiTheme="minorHAnsi" w:hAnsiTheme="minorHAnsi" w:cstheme="minorHAnsi"/>
          <w:i/>
        </w:rPr>
        <w:t>le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</w:rPr>
        <w:t>to</w:t>
      </w:r>
    </w:p>
    <w:p w14:paraId="17580A8E" w14:textId="77777777" w:rsidR="004A650E" w:rsidRPr="00535E51" w:rsidRDefault="00535E51" w:rsidP="00535E51">
      <w:pPr>
        <w:ind w:left="153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</w:rPr>
        <w:pict w14:anchorId="6E623BD1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9.65pt;margin-top:11.3pt;width:485.35pt;height:114.5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85"/>
                    <w:gridCol w:w="597"/>
                    <w:gridCol w:w="6125"/>
                  </w:tblGrid>
                  <w:tr w:rsidR="004A650E" w14:paraId="0BB8F3C1" w14:textId="77777777">
                    <w:trPr>
                      <w:trHeight w:hRule="exact" w:val="707"/>
                    </w:trPr>
                    <w:tc>
                      <w:tcPr>
                        <w:tcW w:w="2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7B5FC3F" w14:textId="77777777" w:rsidR="004A650E" w:rsidRDefault="00535E51">
                        <w:pPr>
                          <w:spacing w:before="9" w:line="220" w:lineRule="exact"/>
                          <w:ind w:left="40" w:right="398"/>
                        </w:pPr>
                        <w:r>
                          <w:rPr>
                            <w:i/>
                          </w:rPr>
                          <w:t>me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  <w:spacing w:val="2"/>
                          </w:rPr>
                          <w:t>t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i/>
                            <w:spacing w:val="3"/>
                          </w:rPr>
                          <w:t>u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i</w:t>
                        </w:r>
                        <w:r>
                          <w:rPr>
                            <w:i/>
                            <w:spacing w:val="1"/>
                          </w:rPr>
                          <w:t>nd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ed</w:t>
                        </w:r>
                        <w:r>
                          <w:rPr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i/>
                          </w:rPr>
                          <w:t>x</w:t>
                        </w:r>
                        <w:r>
                          <w:rPr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1"/>
                          </w:rPr>
                          <w:t>e</w:t>
                        </w:r>
                        <w:r>
                          <w:rPr>
                            <w:i/>
                            <w:spacing w:val="6"/>
                          </w:rPr>
                          <w:t>d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6"/>
                          </w:rPr>
                          <w:t xml:space="preserve"> 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</w:rPr>
                          <w:t>ll</w:t>
                        </w:r>
                        <w:r>
                          <w:rPr>
                            <w:i/>
                            <w:spacing w:val="3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o</w:t>
                        </w:r>
                        <w:r>
                          <w:rPr>
                            <w:i/>
                          </w:rPr>
                          <w:t>f t</w:t>
                        </w:r>
                        <w:r>
                          <w:rPr>
                            <w:i/>
                            <w:spacing w:val="1"/>
                          </w:rPr>
                          <w:t>h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g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i/>
                            <w:spacing w:val="2"/>
                          </w:rPr>
                          <w:t>l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i/>
                            <w:spacing w:val="3"/>
                          </w:rPr>
                          <w:t>n</w:t>
                        </w:r>
                        <w:r>
                          <w:rPr>
                            <w:i/>
                          </w:rPr>
                          <w:t>d</w:t>
                        </w:r>
                        <w:r>
                          <w:rPr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t</w:t>
                        </w:r>
                        <w:r>
                          <w:rPr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i/>
                          </w:rPr>
                          <w:t>e</w:t>
                        </w:r>
                        <w:r>
                          <w:rPr>
                            <w:i/>
                            <w:spacing w:val="2"/>
                          </w:rPr>
                          <w:t>t</w:t>
                        </w:r>
                        <w:r>
                          <w:rPr>
                            <w:i/>
                          </w:rPr>
                          <w:t>s</w:t>
                        </w:r>
                        <w:r>
                          <w:rPr>
                            <w:i/>
                            <w:spacing w:val="-4"/>
                          </w:rPr>
                          <w:t xml:space="preserve"> </w:t>
                        </w:r>
                        <w:r>
                          <w:rPr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i/>
                          </w:rPr>
                          <w:t>et</w:t>
                        </w:r>
                        <w:r>
                          <w:rPr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i/>
                          </w:rPr>
                          <w:t>f</w:t>
                        </w:r>
                        <w:r>
                          <w:rPr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i/>
                          </w:rPr>
                          <w:t>r</w:t>
                        </w:r>
                      </w:p>
                      <w:p w14:paraId="4B9AF3DF" w14:textId="77777777" w:rsidR="004A650E" w:rsidRDefault="00535E51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i/>
                          </w:rPr>
                          <w:t>it</w:t>
                        </w:r>
                        <w:r>
                          <w:rPr>
                            <w:i/>
                            <w:spacing w:val="3"/>
                          </w:rPr>
                          <w:t>.</w:t>
                        </w:r>
                        <w:r>
                          <w:rPr>
                            <w:i/>
                          </w:rPr>
                          <w:t>”</w:t>
                        </w:r>
                      </w:p>
                    </w:tc>
                    <w:tc>
                      <w:tcPr>
                        <w:tcW w:w="5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8A9CF0" w14:textId="77777777" w:rsidR="004A650E" w:rsidRDefault="00535E51">
                        <w:pPr>
                          <w:spacing w:line="1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2"/>
                            <w:sz w:val="22"/>
                            <w:szCs w:val="22"/>
                          </w:rPr>
                          <w:t></w:t>
                        </w:r>
                      </w:p>
                      <w:p w14:paraId="6AB35E61" w14:textId="77777777" w:rsidR="004A650E" w:rsidRDefault="00535E51">
                        <w:pPr>
                          <w:spacing w:before="46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  <w:p w14:paraId="7E389C1B" w14:textId="77777777" w:rsidR="004A650E" w:rsidRDefault="00535E51">
                        <w:pPr>
                          <w:spacing w:before="44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9B516" w14:textId="77777777" w:rsidR="004A650E" w:rsidRDefault="00535E51">
                        <w:pPr>
                          <w:spacing w:line="140" w:lineRule="exact"/>
                          <w:ind w:left="63"/>
                        </w:pPr>
                        <w:r>
                          <w:rPr>
                            <w:spacing w:val="3"/>
                            <w:position w:val="1"/>
                          </w:rPr>
                          <w:t>E</w:t>
                        </w:r>
                        <w:r>
                          <w:rPr>
                            <w:spacing w:val="2"/>
                            <w:position w:val="1"/>
                          </w:rPr>
                          <w:t>st</w:t>
                        </w:r>
                        <w:r>
                          <w:rPr>
                            <w:spacing w:val="3"/>
                            <w:position w:val="1"/>
                          </w:rPr>
                          <w:t>a</w:t>
                        </w:r>
                        <w:r>
                          <w:rPr>
                            <w:spacing w:val="6"/>
                            <w:position w:val="1"/>
                          </w:rPr>
                          <w:t>b</w:t>
                        </w:r>
                        <w:r>
                          <w:rPr>
                            <w:spacing w:val="2"/>
                            <w:position w:val="1"/>
                          </w:rPr>
                          <w:t>l</w:t>
                        </w:r>
                        <w:r>
                          <w:rPr>
                            <w:spacing w:val="4"/>
                            <w:position w:val="1"/>
                          </w:rPr>
                          <w:t>is</w:t>
                        </w:r>
                        <w:r>
                          <w:rPr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spacing w:val="4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g</w:t>
                        </w:r>
                        <w:r>
                          <w:rPr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pr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3"/>
                            <w:position w:val="1"/>
                          </w:rPr>
                          <w:t>o</w:t>
                        </w:r>
                        <w:r>
                          <w:rPr>
                            <w:spacing w:val="5"/>
                            <w:position w:val="1"/>
                          </w:rPr>
                          <w:t>r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5"/>
                            <w:position w:val="1"/>
                          </w:rPr>
                          <w:t>e</w:t>
                        </w:r>
                        <w:r>
                          <w:rPr>
                            <w:position w:val="1"/>
                          </w:rPr>
                          <w:t>s</w:t>
                        </w:r>
                        <w:r>
                          <w:rPr>
                            <w:spacing w:val="-3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c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spacing w:val="4"/>
                            <w:position w:val="1"/>
                          </w:rPr>
                          <w:t>s</w:t>
                        </w:r>
                        <w:r>
                          <w:rPr>
                            <w:spacing w:val="2"/>
                            <w:position w:val="1"/>
                          </w:rPr>
                          <w:t>i</w:t>
                        </w:r>
                        <w:r>
                          <w:rPr>
                            <w:spacing w:val="4"/>
                            <w:position w:val="1"/>
                          </w:rPr>
                          <w:t>s</w:t>
                        </w:r>
                        <w:r>
                          <w:rPr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spacing w:val="5"/>
                            <w:position w:val="1"/>
                          </w:rPr>
                          <w:t>e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position w:val="1"/>
                          </w:rPr>
                          <w:t>t</w:t>
                        </w:r>
                        <w:r>
                          <w:rPr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position w:val="1"/>
                          </w:rPr>
                          <w:t>w</w:t>
                        </w:r>
                        <w:r>
                          <w:rPr>
                            <w:spacing w:val="5"/>
                            <w:position w:val="1"/>
                          </w:rPr>
                          <w:t>i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position w:val="1"/>
                          </w:rPr>
                          <w:t>h</w:t>
                        </w:r>
                        <w:r>
                          <w:rPr>
                            <w:spacing w:val="2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"/>
                          </w:rPr>
                          <w:t>t</w:t>
                        </w:r>
                        <w:r>
                          <w:rPr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position w:val="1"/>
                          </w:rPr>
                          <w:t>e</w:t>
                        </w:r>
                        <w:r>
                          <w:rPr>
                            <w:spacing w:val="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spacing w:val="3"/>
                            <w:position w:val="1"/>
                          </w:rPr>
                          <w:t>o</w:t>
                        </w:r>
                        <w:r>
                          <w:rPr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spacing w:val="5"/>
                            <w:position w:val="1"/>
                          </w:rPr>
                          <w:t>e</w:t>
                        </w:r>
                        <w:r>
                          <w:rPr>
                            <w:spacing w:val="4"/>
                            <w:position w:val="1"/>
                          </w:rPr>
                          <w:t>l</w:t>
                        </w:r>
                        <w:r>
                          <w:rPr>
                            <w:position w:val="1"/>
                          </w:rPr>
                          <w:t>s</w:t>
                        </w:r>
                        <w:r>
                          <w:rPr>
                            <w:spacing w:val="-1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3"/>
                            <w:position w:val="1"/>
                          </w:rPr>
                          <w:t>ob</w:t>
                        </w:r>
                        <w:r>
                          <w:rPr>
                            <w:spacing w:val="4"/>
                            <w:position w:val="1"/>
                          </w:rPr>
                          <w:t>j</w:t>
                        </w:r>
                        <w:r>
                          <w:rPr>
                            <w:spacing w:val="3"/>
                            <w:position w:val="1"/>
                          </w:rPr>
                          <w:t>ec</w:t>
                        </w:r>
                        <w:r>
                          <w:rPr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spacing w:val="4"/>
                            <w:position w:val="1"/>
                          </w:rPr>
                          <w:t>i</w:t>
                        </w:r>
                        <w:r>
                          <w:rPr>
                            <w:spacing w:val="1"/>
                            <w:position w:val="1"/>
                          </w:rPr>
                          <w:t>v</w:t>
                        </w:r>
                        <w:r>
                          <w:rPr>
                            <w:spacing w:val="5"/>
                            <w:position w:val="1"/>
                          </w:rPr>
                          <w:t>e</w:t>
                        </w:r>
                        <w:r>
                          <w:rPr>
                            <w:spacing w:val="2"/>
                            <w:position w:val="1"/>
                          </w:rPr>
                          <w:t>s</w:t>
                        </w:r>
                        <w:r>
                          <w:rPr>
                            <w:position w:val="1"/>
                          </w:rPr>
                          <w:t>.</w:t>
                        </w:r>
                      </w:p>
                      <w:p w14:paraId="413501CE" w14:textId="77777777" w:rsidR="004A650E" w:rsidRDefault="00535E51">
                        <w:pPr>
                          <w:spacing w:before="36"/>
                          <w:ind w:left="63"/>
                        </w:pP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3"/>
                          </w:rPr>
                          <w:t>d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1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ci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tel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po</w:t>
                        </w:r>
                        <w:r>
                          <w:t>l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t>cies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pro</w:t>
                        </w:r>
                        <w:r>
                          <w:t>c</w:t>
                        </w:r>
                        <w:r>
                          <w:rPr>
                            <w:spacing w:val="1"/>
                          </w:rPr>
                          <w:t>ed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.</w:t>
                        </w:r>
                      </w:p>
                      <w:p w14:paraId="29931C7F" w14:textId="77777777" w:rsidR="004A650E" w:rsidRDefault="00535E51">
                        <w:pPr>
                          <w:spacing w:before="34"/>
                          <w:ind w:left="63"/>
                        </w:pP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4"/>
                          </w:rPr>
                          <w:t>l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cu</w:t>
                        </w:r>
                        <w:r>
                          <w:rPr>
                            <w:spacing w:val="4"/>
                          </w:rPr>
                          <w:t>s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r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p</w:t>
                        </w:r>
                        <w:r>
                          <w:rPr>
                            <w:spacing w:val="4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>s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4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4"/>
                          </w:rPr>
                          <w:t xml:space="preserve"> ti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4"/>
                          </w:rPr>
                          <w:t>l</w:t>
                        </w:r>
                        <w:r>
                          <w:t>y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profe</w:t>
                        </w:r>
                        <w:r>
                          <w:rPr>
                            <w:spacing w:val="4"/>
                          </w:rPr>
                          <w:t>s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na</w:t>
                        </w:r>
                        <w:r>
                          <w:t>l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er</w:t>
                        </w:r>
                        <w:r>
                          <w:t>.</w:t>
                        </w:r>
                      </w:p>
                    </w:tc>
                  </w:tr>
                  <w:tr w:rsidR="004A650E" w14:paraId="4361DAA7" w14:textId="77777777">
                    <w:trPr>
                      <w:trHeight w:hRule="exact" w:val="261"/>
                    </w:trPr>
                    <w:tc>
                      <w:tcPr>
                        <w:tcW w:w="2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6BEEC1" w14:textId="77777777" w:rsidR="004A650E" w:rsidRDefault="004A650E"/>
                    </w:tc>
                    <w:tc>
                      <w:tcPr>
                        <w:tcW w:w="5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B3526F" w14:textId="77777777" w:rsidR="004A650E" w:rsidRDefault="00535E51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6E2A83" w14:textId="77777777" w:rsidR="004A650E" w:rsidRDefault="00535E51">
                        <w:pPr>
                          <w:spacing w:before="12"/>
                          <w:ind w:left="63"/>
                        </w:pP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il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tr</w:t>
                        </w:r>
                        <w:r>
                          <w:rPr>
                            <w:spacing w:val="1"/>
                          </w:rPr>
                          <w:t>on</w:t>
                        </w:r>
                        <w:r>
                          <w:t>g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elati</w:t>
                        </w:r>
                        <w:r>
                          <w:rPr>
                            <w:spacing w:val="1"/>
                          </w:rPr>
                          <w:t>on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s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w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t>h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c</w:t>
                        </w:r>
                        <w:r>
                          <w:rPr>
                            <w:spacing w:val="4"/>
                          </w:rPr>
                          <w:t>o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ies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t>at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pp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t>y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 xml:space="preserve"> h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te</w:t>
                        </w:r>
                        <w:r>
                          <w:rPr>
                            <w:spacing w:val="7"/>
                          </w:rPr>
                          <w:t>l</w:t>
                        </w:r>
                        <w:r>
                          <w:t>.</w:t>
                        </w:r>
                      </w:p>
                    </w:tc>
                  </w:tr>
                  <w:tr w:rsidR="004A650E" w14:paraId="441F5169" w14:textId="77777777">
                    <w:trPr>
                      <w:trHeight w:hRule="exact" w:val="264"/>
                    </w:trPr>
                    <w:tc>
                      <w:tcPr>
                        <w:tcW w:w="2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0E0433" w14:textId="77777777" w:rsidR="004A650E" w:rsidRDefault="00535E51">
                        <w:pPr>
                          <w:spacing w:line="180" w:lineRule="exact"/>
                          <w:ind w:left="40"/>
                        </w:pPr>
                        <w:r>
                          <w:rPr>
                            <w:spacing w:val="2"/>
                            <w:position w:val="1"/>
                          </w:rPr>
                          <w:t>A</w:t>
                        </w:r>
                        <w:r>
                          <w:rPr>
                            <w:spacing w:val="1"/>
                            <w:position w:val="1"/>
                          </w:rPr>
                          <w:t>n</w:t>
                        </w:r>
                        <w:r>
                          <w:rPr>
                            <w:spacing w:val="2"/>
                            <w:position w:val="1"/>
                          </w:rPr>
                          <w:t>t</w:t>
                        </w:r>
                        <w:r>
                          <w:rPr>
                            <w:spacing w:val="1"/>
                            <w:position w:val="1"/>
                          </w:rPr>
                          <w:t>h</w:t>
                        </w:r>
                        <w:r>
                          <w:rPr>
                            <w:spacing w:val="3"/>
                            <w:position w:val="1"/>
                          </w:rPr>
                          <w:t>on</w:t>
                        </w:r>
                        <w:r>
                          <w:rPr>
                            <w:position w:val="1"/>
                          </w:rPr>
                          <w:t>y</w:t>
                        </w:r>
                        <w:r>
                          <w:rPr>
                            <w:spacing w:val="-6"/>
                            <w:position w:val="1"/>
                          </w:rPr>
                          <w:t xml:space="preserve"> </w:t>
                        </w:r>
                        <w:r>
                          <w:rPr>
                            <w:spacing w:val="4"/>
                            <w:position w:val="1"/>
                          </w:rPr>
                          <w:t>B</w:t>
                        </w:r>
                        <w:r>
                          <w:rPr>
                            <w:spacing w:val="3"/>
                            <w:position w:val="1"/>
                          </w:rPr>
                          <w:t>r</w:t>
                        </w:r>
                        <w:r>
                          <w:rPr>
                            <w:spacing w:val="6"/>
                            <w:position w:val="1"/>
                          </w:rPr>
                          <w:t>o</w:t>
                        </w:r>
                        <w:r>
                          <w:rPr>
                            <w:spacing w:val="-2"/>
                            <w:position w:val="1"/>
                          </w:rPr>
                          <w:t>w</w:t>
                        </w:r>
                        <w:r>
                          <w:rPr>
                            <w:position w:val="1"/>
                          </w:rPr>
                          <w:t>n</w:t>
                        </w:r>
                      </w:p>
                    </w:tc>
                    <w:tc>
                      <w:tcPr>
                        <w:tcW w:w="5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C3CF99" w14:textId="77777777" w:rsidR="004A650E" w:rsidRDefault="00535E51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000DD4" w14:textId="77777777" w:rsidR="004A650E" w:rsidRDefault="00535E51">
                        <w:pPr>
                          <w:spacing w:before="16"/>
                          <w:ind w:left="63"/>
                        </w:pP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op</w:t>
                        </w:r>
                        <w:r>
                          <w:rPr>
                            <w:spacing w:val="4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5"/>
                          </w:rPr>
                          <w:t>r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rPr>
                            <w:spacing w:val="2"/>
                          </w:rPr>
                          <w:t>ti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n</w:t>
                        </w:r>
                        <w:r>
                          <w:rPr>
                            <w:spacing w:val="4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6"/>
                          </w:rPr>
                          <w:t>p</w:t>
                        </w:r>
                        <w:r>
                          <w:t>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t>w</w:t>
                        </w:r>
                        <w:r>
                          <w:rPr>
                            <w:spacing w:val="5"/>
                          </w:rPr>
                          <w:t>i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t xml:space="preserve">h 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h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oc</w:t>
                        </w:r>
                        <w:r>
                          <w:rPr>
                            <w:spacing w:val="5"/>
                          </w:rPr>
                          <w:t>a</w:t>
                        </w:r>
                        <w:r>
                          <w:t>l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6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4"/>
                          </w:rPr>
                          <w:t>si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5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 xml:space="preserve">s 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rPr>
                            <w:spacing w:val="6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un</w:t>
                        </w:r>
                        <w:r>
                          <w:rPr>
                            <w:spacing w:val="4"/>
                          </w:rPr>
                          <w:t>it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t>.</w:t>
                        </w:r>
                      </w:p>
                    </w:tc>
                  </w:tr>
                  <w:tr w:rsidR="004A650E" w14:paraId="111BD739" w14:textId="77777777">
                    <w:trPr>
                      <w:trHeight w:hRule="exact" w:val="492"/>
                    </w:trPr>
                    <w:tc>
                      <w:tcPr>
                        <w:tcW w:w="2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83095B" w14:textId="77777777" w:rsidR="004A650E" w:rsidRDefault="004A650E"/>
                    </w:tc>
                    <w:tc>
                      <w:tcPr>
                        <w:tcW w:w="5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0AA43A" w14:textId="77777777" w:rsidR="004A650E" w:rsidRDefault="00535E51">
                        <w:pPr>
                          <w:spacing w:line="200" w:lineRule="exact"/>
                          <w:ind w:right="63"/>
                          <w:jc w:val="right"/>
                          <w:rPr>
                            <w:rFonts w:ascii="Segoe MDL2 Assets" w:eastAsia="Segoe MDL2 Assets" w:hAnsi="Segoe MDL2 Assets" w:cs="Segoe MDL2 Assets"/>
                            <w:sz w:val="22"/>
                            <w:szCs w:val="22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6"/>
                            <w:position w:val="-4"/>
                            <w:sz w:val="22"/>
                            <w:szCs w:val="22"/>
                          </w:rPr>
                          <w:t></w:t>
                        </w:r>
                      </w:p>
                    </w:tc>
                    <w:tc>
                      <w:tcPr>
                        <w:tcW w:w="6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4B1971" w14:textId="77777777" w:rsidR="004A650E" w:rsidRDefault="00535E51">
                        <w:pPr>
                          <w:spacing w:before="16"/>
                          <w:ind w:left="63" w:right="6"/>
                        </w:pPr>
                        <w:r>
                          <w:t>Hel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el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p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tal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t>y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t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t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r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su</w:t>
                        </w:r>
                        <w:r>
                          <w:rPr>
                            <w:spacing w:val="1"/>
                          </w:rPr>
                          <w:t>p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i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rPr>
                            <w:spacing w:val="1"/>
                          </w:rPr>
                          <w:t>or</w:t>
                        </w:r>
                        <w:r>
                          <w:t>s 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t>te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t>m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t>lea</w:t>
                        </w:r>
                        <w:r>
                          <w:rPr>
                            <w:spacing w:val="2"/>
                          </w:rPr>
                          <w:t>d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4A650E" w14:paraId="0EF05201" w14:textId="77777777">
                    <w:trPr>
                      <w:trHeight w:hRule="exact" w:val="244"/>
                    </w:trPr>
                    <w:tc>
                      <w:tcPr>
                        <w:tcW w:w="2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1C7102" w14:textId="77777777" w:rsidR="004A650E" w:rsidRDefault="004A650E"/>
                    </w:tc>
                    <w:tc>
                      <w:tcPr>
                        <w:tcW w:w="5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2848A0" w14:textId="77777777" w:rsidR="004A650E" w:rsidRDefault="00535E51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6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76CF01" w14:textId="77777777" w:rsidR="004A650E" w:rsidRDefault="00535E51">
                        <w:pPr>
                          <w:spacing w:line="220" w:lineRule="exact"/>
                          <w:ind w:left="63"/>
                        </w:pPr>
                        <w:r>
                          <w:t>O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rPr>
                            <w:spacing w:val="-2"/>
                          </w:rPr>
                          <w:t>f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rPr>
                            <w:spacing w:val="1"/>
                          </w:rPr>
                          <w:t>ppor</w:t>
                        </w:r>
                        <w:r>
                          <w:t>t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gu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d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ce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j</w:t>
                        </w:r>
                        <w:r>
                          <w:rPr>
                            <w:spacing w:val="-1"/>
                          </w:rPr>
                          <w:t>un</w:t>
                        </w:r>
                        <w:r>
                          <w:t>i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r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team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s</w:t>
                        </w:r>
                        <w:r>
                          <w:t>.</w:t>
                        </w:r>
                      </w:p>
                    </w:tc>
                  </w:tr>
                  <w:tr w:rsidR="004A650E" w14:paraId="7045FB0E" w14:textId="77777777">
                    <w:trPr>
                      <w:trHeight w:hRule="exact" w:val="324"/>
                    </w:trPr>
                    <w:tc>
                      <w:tcPr>
                        <w:tcW w:w="29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86A56A" w14:textId="77777777" w:rsidR="004A650E" w:rsidRDefault="004A650E"/>
                    </w:tc>
                    <w:tc>
                      <w:tcPr>
                        <w:tcW w:w="59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849E10" w14:textId="77777777" w:rsidR="004A650E" w:rsidRDefault="00535E51">
                        <w:pPr>
                          <w:spacing w:line="180" w:lineRule="exact"/>
                          <w:ind w:right="73"/>
                          <w:jc w:val="right"/>
                          <w:rPr>
                            <w:rFonts w:ascii="Segoe MDL2 Assets" w:eastAsia="Segoe MDL2 Assets" w:hAnsi="Segoe MDL2 Assets" w:cs="Segoe MDL2 Assets"/>
                          </w:rPr>
                        </w:pPr>
                        <w:r>
                          <w:rPr>
                            <w:rFonts w:ascii="Segoe MDL2 Assets" w:eastAsia="Segoe MDL2 Assets" w:hAnsi="Segoe MDL2 Assets" w:cs="Segoe MDL2 Assets"/>
                            <w:w w:val="45"/>
                            <w:position w:val="-4"/>
                          </w:rPr>
                          <w:t></w:t>
                        </w:r>
                      </w:p>
                    </w:tc>
                    <w:tc>
                      <w:tcPr>
                        <w:tcW w:w="612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B09B62" w14:textId="77777777" w:rsidR="004A650E" w:rsidRDefault="00535E51">
                        <w:pPr>
                          <w:spacing w:line="220" w:lineRule="exact"/>
                          <w:ind w:left="63"/>
                        </w:pPr>
                        <w:r>
                          <w:rPr>
                            <w:spacing w:val="2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ro</w:t>
                        </w:r>
                        <w:r>
                          <w:rPr>
                            <w:spacing w:val="-4"/>
                          </w:rPr>
                          <w:t>m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ti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g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1"/>
                          </w:rPr>
                          <w:t>h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t>tel</w:t>
                        </w:r>
                        <w:r>
                          <w:rPr>
                            <w:spacing w:val="-1"/>
                          </w:rPr>
                          <w:t xml:space="preserve"> s</w:t>
                        </w:r>
                        <w:r>
                          <w:t>e</w:t>
                        </w:r>
                        <w:r>
                          <w:rPr>
                            <w:spacing w:val="1"/>
                          </w:rPr>
                          <w:t>r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ic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s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a</w:t>
                        </w:r>
                        <w:r>
                          <w:rPr>
                            <w:spacing w:val="-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f</w:t>
                        </w:r>
                        <w:r>
                          <w:t>a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t>ili</w:t>
                        </w:r>
                        <w:r>
                          <w:rPr>
                            <w:spacing w:val="-1"/>
                          </w:rPr>
                          <w:t>t</w:t>
                        </w:r>
                        <w:r>
                          <w:t>ies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t>to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rPr>
                            <w:spacing w:val="-1"/>
                          </w:rPr>
                          <w:t>u</w:t>
                        </w:r>
                        <w:r>
                          <w:t>e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t>ts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t>at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>v</w:t>
                        </w:r>
                        <w:r>
                          <w:t>e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y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oppor</w:t>
                        </w:r>
                        <w:r>
                          <w:t>t</w:t>
                        </w:r>
                        <w:r>
                          <w:rPr>
                            <w:spacing w:val="-1"/>
                          </w:rPr>
                          <w:t>un</w:t>
                        </w:r>
                        <w:r>
                          <w:t>i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t>.</w:t>
                        </w:r>
                      </w:p>
                    </w:tc>
                  </w:tr>
                </w:tbl>
                <w:p w14:paraId="47BD3D0D" w14:textId="77777777" w:rsidR="004A650E" w:rsidRDefault="004A650E"/>
              </w:txbxContent>
            </v:textbox>
            <w10:wrap anchorx="page"/>
          </v:shape>
        </w:pic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3"/>
        </w:rPr>
        <w:t>u</w:t>
      </w:r>
      <w:r w:rsidRPr="00535E51">
        <w:rPr>
          <w:rFonts w:asciiTheme="minorHAnsi" w:hAnsiTheme="minorHAnsi" w:cstheme="minorHAnsi"/>
          <w:i/>
          <w:spacing w:val="2"/>
        </w:rPr>
        <w:t>r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1"/>
        </w:rPr>
        <w:t>ha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2"/>
        </w:rPr>
        <w:t>m</w:t>
      </w:r>
      <w:r w:rsidRPr="00535E51">
        <w:rPr>
          <w:rFonts w:asciiTheme="minorHAnsi" w:hAnsiTheme="minorHAnsi" w:cstheme="minorHAnsi"/>
          <w:i/>
        </w:rPr>
        <w:t>y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  <w:spacing w:val="3"/>
        </w:rPr>
        <w:t>o</w:t>
      </w:r>
      <w:r w:rsidRPr="00535E51">
        <w:rPr>
          <w:rFonts w:asciiTheme="minorHAnsi" w:hAnsiTheme="minorHAnsi" w:cstheme="minorHAnsi"/>
          <w:i/>
        </w:rPr>
        <w:t>tel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no</w:t>
      </w:r>
      <w:r w:rsidRPr="00535E51">
        <w:rPr>
          <w:rFonts w:asciiTheme="minorHAnsi" w:hAnsiTheme="minorHAnsi" w:cstheme="minorHAnsi"/>
          <w:i/>
        </w:rPr>
        <w:t xml:space="preserve">t </w:t>
      </w:r>
      <w:r w:rsidRPr="00535E51">
        <w:rPr>
          <w:rFonts w:asciiTheme="minorHAnsi" w:hAnsiTheme="minorHAnsi" w:cstheme="minorHAnsi"/>
          <w:i/>
          <w:spacing w:val="1"/>
        </w:rPr>
        <w:t>on</w:t>
      </w:r>
      <w:r w:rsidRPr="00535E51">
        <w:rPr>
          <w:rFonts w:asciiTheme="minorHAnsi" w:hAnsiTheme="minorHAnsi" w:cstheme="minorHAnsi"/>
          <w:i/>
          <w:spacing w:val="2"/>
        </w:rPr>
        <w:t>l</w:t>
      </w:r>
      <w:r w:rsidRPr="00535E51">
        <w:rPr>
          <w:rFonts w:asciiTheme="minorHAnsi" w:hAnsiTheme="minorHAnsi" w:cstheme="minorHAnsi"/>
          <w:i/>
        </w:rPr>
        <w:t>y</w:t>
      </w:r>
    </w:p>
    <w:p w14:paraId="2799B62A" w14:textId="77777777" w:rsidR="004A650E" w:rsidRPr="00535E51" w:rsidRDefault="00535E51" w:rsidP="00535E51">
      <w:pPr>
        <w:spacing w:before="33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</w:rPr>
        <w:br w:type="column"/>
      </w:r>
      <w:r w:rsidRPr="00535E51">
        <w:rPr>
          <w:rFonts w:asciiTheme="minorHAnsi" w:hAnsiTheme="minorHAnsi" w:cstheme="minorHAnsi"/>
          <w:spacing w:val="11"/>
        </w:rPr>
        <w:t>P</w:t>
      </w: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  <w:spacing w:val="11"/>
        </w:rPr>
        <w:t>RS</w:t>
      </w:r>
      <w:r w:rsidRPr="00535E51">
        <w:rPr>
          <w:rFonts w:asciiTheme="minorHAnsi" w:hAnsiTheme="minorHAnsi" w:cstheme="minorHAnsi"/>
          <w:spacing w:val="12"/>
        </w:rPr>
        <w:t>ON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2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S</w:t>
      </w:r>
      <w:r w:rsidRPr="00535E51">
        <w:rPr>
          <w:rFonts w:asciiTheme="minorHAnsi" w:hAnsiTheme="minorHAnsi" w:cstheme="minorHAnsi"/>
          <w:spacing w:val="12"/>
        </w:rPr>
        <w:t>UMM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1"/>
        </w:rPr>
        <w:t>R</w:t>
      </w:r>
      <w:r w:rsidRPr="00535E51">
        <w:rPr>
          <w:rFonts w:asciiTheme="minorHAnsi" w:hAnsiTheme="minorHAnsi" w:cstheme="minorHAnsi"/>
        </w:rPr>
        <w:t>Y</w:t>
      </w:r>
    </w:p>
    <w:p w14:paraId="4EEE3529" w14:textId="77777777" w:rsidR="004A650E" w:rsidRPr="00535E51" w:rsidRDefault="004A650E" w:rsidP="00535E51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237A3FD0" w14:textId="77777777" w:rsidR="004A650E" w:rsidRPr="00535E51" w:rsidRDefault="00535E51" w:rsidP="00535E51">
      <w:pPr>
        <w:ind w:right="72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6"/>
        </w:rPr>
        <w:t xml:space="preserve"> o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g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6"/>
        </w:rPr>
        <w:t>g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1"/>
        </w:rPr>
        <w:t>y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>c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 xml:space="preserve">d 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13"/>
        </w:rPr>
        <w:t>o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ssi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na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6"/>
        </w:rPr>
        <w:t>h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tl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</w:rPr>
        <w:t xml:space="preserve">e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4"/>
        </w:rPr>
        <w:t>li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4"/>
        </w:rPr>
        <w:t xml:space="preserve"> 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7"/>
        </w:rPr>
        <w:t>j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lts</w:t>
      </w:r>
      <w:r w:rsidRPr="00535E51">
        <w:rPr>
          <w:rFonts w:asciiTheme="minorHAnsi" w:hAnsiTheme="minorHAnsi" w:cstheme="minorHAnsi"/>
        </w:rPr>
        <w:t>.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</w:rPr>
        <w:t>k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ff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4"/>
        </w:rPr>
        <w:t>ti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 xml:space="preserve">y 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g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 xml:space="preserve">g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5"/>
        </w:rPr>
        <w:t>ec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14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ak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6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3"/>
        </w:rPr>
        <w:t xml:space="preserve"> gu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5"/>
        </w:rPr>
        <w:t>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5"/>
        </w:rPr>
        <w:t>ee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ca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 xml:space="preserve">d 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ue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5"/>
        </w:rPr>
        <w:t>ec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</w:rPr>
        <w:t>.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3"/>
        </w:rPr>
        <w:t xml:space="preserve"> 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5"/>
        </w:rPr>
        <w:t>ra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7"/>
        </w:rPr>
        <w:t>j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</w:rPr>
        <w:t>p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 xml:space="preserve">n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a</w:t>
      </w:r>
      <w:r w:rsidRPr="00535E51">
        <w:rPr>
          <w:rFonts w:asciiTheme="minorHAnsi" w:hAnsiTheme="minorHAnsi" w:cstheme="minorHAnsi"/>
          <w:spacing w:val="4"/>
        </w:rPr>
        <w:t>ssis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4"/>
        </w:rPr>
        <w:t>h</w:t>
      </w:r>
      <w:r w:rsidRPr="00535E51">
        <w:rPr>
          <w:rFonts w:asciiTheme="minorHAnsi" w:hAnsiTheme="minorHAnsi" w:cstheme="minorHAnsi"/>
          <w:spacing w:val="5"/>
        </w:rPr>
        <w:t>ere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3"/>
        </w:rPr>
        <w:t xml:space="preserve"> 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8"/>
        </w:rPr>
        <w:t>e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6"/>
        </w:rPr>
        <w:t xml:space="preserve"> d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ve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1"/>
        </w:rPr>
        <w:t>y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ca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1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li</w:t>
      </w:r>
      <w:r w:rsidRPr="00535E51">
        <w:rPr>
          <w:rFonts w:asciiTheme="minorHAnsi" w:hAnsiTheme="minorHAnsi" w:cstheme="minorHAnsi"/>
          <w:spacing w:val="3"/>
        </w:rPr>
        <w:t>ve</w:t>
      </w:r>
      <w:r w:rsidRPr="00535E51">
        <w:rPr>
          <w:rFonts w:asciiTheme="minorHAnsi" w:hAnsiTheme="minorHAnsi" w:cstheme="minorHAnsi"/>
        </w:rPr>
        <w:t xml:space="preserve">r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lt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ha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2"/>
        </w:rPr>
        <w:t xml:space="preserve"> 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o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4"/>
        </w:rPr>
        <w:t>issi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10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ucc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si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ss</w:t>
      </w:r>
      <w:r w:rsidRPr="00535E51">
        <w:rPr>
          <w:rFonts w:asciiTheme="minorHAnsi" w:hAnsiTheme="minorHAnsi" w:cstheme="minorHAnsi"/>
        </w:rPr>
        <w:t>.</w:t>
      </w:r>
    </w:p>
    <w:p w14:paraId="23EEC0D7" w14:textId="77777777" w:rsidR="004A650E" w:rsidRPr="00535E51" w:rsidRDefault="00535E51" w:rsidP="00535E51">
      <w:pPr>
        <w:ind w:right="192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5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po</w:t>
      </w:r>
      <w:r w:rsidRPr="00535E51">
        <w:rPr>
          <w:rFonts w:asciiTheme="minorHAnsi" w:hAnsiTheme="minorHAnsi" w:cstheme="minorHAnsi"/>
          <w:spacing w:val="4"/>
        </w:rPr>
        <w:t>ss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1"/>
        </w:rPr>
        <w:t>y</w:t>
      </w:r>
      <w:r w:rsidRPr="00535E51">
        <w:rPr>
          <w:rFonts w:asciiTheme="minorHAnsi" w:hAnsiTheme="minorHAnsi" w:cstheme="minorHAnsi"/>
          <w:spacing w:val="4"/>
        </w:rPr>
        <w:t>ti</w:t>
      </w:r>
      <w:r w:rsidRPr="00535E51">
        <w:rPr>
          <w:rFonts w:asciiTheme="minorHAnsi" w:hAnsiTheme="minorHAnsi" w:cstheme="minorHAnsi"/>
          <w:spacing w:val="5"/>
        </w:rPr>
        <w:t>ca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an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xpe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pp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5"/>
        </w:rPr>
        <w:t>ac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m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"/>
        </w:rPr>
        <w:t xml:space="preserve"> w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</w:rPr>
        <w:t xml:space="preserve">h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8"/>
        </w:rPr>
        <w:t>a</w:t>
      </w:r>
      <w:r w:rsidRPr="00535E51">
        <w:rPr>
          <w:rFonts w:asciiTheme="minorHAnsi" w:hAnsiTheme="minorHAnsi" w:cstheme="minorHAnsi"/>
          <w:spacing w:val="1"/>
        </w:rPr>
        <w:t>y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lt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4"/>
        </w:rPr>
        <w:t xml:space="preserve"> i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7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7"/>
        </w:rPr>
        <w:t>/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 xml:space="preserve">n </w:t>
      </w:r>
      <w:r w:rsidRPr="00535E51">
        <w:rPr>
          <w:rFonts w:asciiTheme="minorHAnsi" w:hAnsiTheme="minorHAnsi" w:cstheme="minorHAnsi"/>
          <w:spacing w:val="3"/>
        </w:rPr>
        <w:t>fo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14"/>
        </w:rPr>
        <w:t>s</w:t>
      </w:r>
      <w:r w:rsidRPr="00535E51">
        <w:rPr>
          <w:rFonts w:asciiTheme="minorHAnsi" w:hAnsiTheme="minorHAnsi" w:cstheme="minorHAnsi"/>
        </w:rPr>
        <w:t>.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5"/>
        </w:rPr>
        <w:t xml:space="preserve"> a</w:t>
      </w:r>
      <w:r w:rsidRPr="00535E51">
        <w:rPr>
          <w:rFonts w:asciiTheme="minorHAnsi" w:hAnsiTheme="minorHAnsi" w:cstheme="minorHAnsi"/>
          <w:spacing w:val="4"/>
        </w:rPr>
        <w:t>ss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5"/>
        </w:rPr>
        <w:t>ra</w:t>
      </w:r>
      <w:r w:rsidRPr="00535E51">
        <w:rPr>
          <w:rFonts w:asciiTheme="minorHAnsi" w:hAnsiTheme="minorHAnsi" w:cstheme="minorHAnsi"/>
          <w:spacing w:val="3"/>
        </w:rPr>
        <w:t>nc</w:t>
      </w:r>
      <w:r w:rsidRPr="00535E51">
        <w:rPr>
          <w:rFonts w:asciiTheme="minorHAnsi" w:hAnsiTheme="minorHAnsi" w:cstheme="minorHAnsi"/>
        </w:rPr>
        <w:t xml:space="preserve">e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na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g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b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st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tl</w:t>
      </w:r>
      <w:r w:rsidRPr="00535E51">
        <w:rPr>
          <w:rFonts w:asciiTheme="minorHAnsi" w:hAnsiTheme="minorHAnsi" w:cstheme="minorHAnsi"/>
        </w:rPr>
        <w:t xml:space="preserve">y 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k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</w:rPr>
        <w:t xml:space="preserve">e 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 xml:space="preserve">w 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3"/>
        </w:rPr>
        <w:t>ro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 xml:space="preserve">s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5"/>
        </w:rPr>
        <w:t>er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7"/>
        </w:rPr>
        <w:t>i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ee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ne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4"/>
        </w:rPr>
        <w:t xml:space="preserve"> t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2"/>
        </w:rPr>
        <w:t>w</w:t>
      </w:r>
      <w:r w:rsidRPr="00535E51">
        <w:rPr>
          <w:rFonts w:asciiTheme="minorHAnsi" w:hAnsiTheme="minorHAnsi" w:cstheme="minorHAnsi"/>
          <w:spacing w:val="5"/>
        </w:rPr>
        <w:t>'</w:t>
      </w:r>
      <w:r w:rsidRPr="00535E51">
        <w:rPr>
          <w:rFonts w:asciiTheme="minorHAnsi" w:hAnsiTheme="minorHAnsi" w:cstheme="minorHAnsi"/>
        </w:rPr>
        <w:t xml:space="preserve">s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6"/>
        </w:rPr>
        <w:t>v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g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6"/>
        </w:rPr>
        <w:t>ob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 xml:space="preserve">l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5"/>
        </w:rPr>
        <w:t>ra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6"/>
        </w:rPr>
        <w:t>l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5"/>
        </w:rPr>
        <w:t>er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1968CD60" w14:textId="77777777" w:rsidR="004A650E" w:rsidRPr="00535E51" w:rsidRDefault="004A650E" w:rsidP="00535E5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649BAA79" w14:textId="77777777" w:rsidR="004A650E" w:rsidRPr="00535E51" w:rsidRDefault="00535E51" w:rsidP="00535E51">
      <w:pPr>
        <w:ind w:right="223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4"/>
        </w:rPr>
        <w:t>Ri</w:t>
      </w:r>
      <w:r w:rsidRPr="00535E51">
        <w:rPr>
          <w:rFonts w:asciiTheme="minorHAnsi" w:hAnsiTheme="minorHAnsi" w:cstheme="minorHAnsi"/>
          <w:spacing w:val="3"/>
        </w:rPr>
        <w:t>gh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8"/>
        </w:rPr>
        <w:t>o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6"/>
        </w:rPr>
        <w:t>oo</w:t>
      </w:r>
      <w:r w:rsidRPr="00535E51">
        <w:rPr>
          <w:rFonts w:asciiTheme="minorHAnsi" w:hAnsiTheme="minorHAnsi" w:cstheme="minorHAnsi"/>
          <w:spacing w:val="3"/>
        </w:rPr>
        <w:t>k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</w:rPr>
        <w:t>p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g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5"/>
        </w:rPr>
        <w:t xml:space="preserve"> c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1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4"/>
        </w:rPr>
        <w:t>iti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 xml:space="preserve">, 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ar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  <w:spacing w:val="6"/>
        </w:rPr>
        <w:t>n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4"/>
        </w:rPr>
        <w:t>hi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7"/>
        </w:rPr>
        <w:t>i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k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 xml:space="preserve">d 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ssi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na</w:t>
      </w:r>
      <w:r w:rsidRPr="00535E51">
        <w:rPr>
          <w:rFonts w:asciiTheme="minorHAnsi" w:hAnsiTheme="minorHAnsi" w:cstheme="minorHAnsi"/>
          <w:spacing w:val="4"/>
        </w:rPr>
        <w:t>ls</w:t>
      </w:r>
      <w:r w:rsidRPr="00535E51">
        <w:rPr>
          <w:rFonts w:asciiTheme="minorHAnsi" w:hAnsiTheme="minorHAnsi" w:cstheme="minorHAnsi"/>
        </w:rPr>
        <w:t>.</w:t>
      </w:r>
    </w:p>
    <w:p w14:paraId="42E7D28D" w14:textId="77777777" w:rsidR="004A650E" w:rsidRPr="00535E51" w:rsidRDefault="004A650E" w:rsidP="00535E5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28548F5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4"/>
        </w:rPr>
        <w:t>C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  <w:spacing w:val="4"/>
        </w:rPr>
        <w:t>R</w:t>
      </w:r>
      <w:r w:rsidRPr="00535E51">
        <w:rPr>
          <w:rFonts w:asciiTheme="minorHAnsi" w:hAnsiTheme="minorHAnsi" w:cstheme="minorHAnsi"/>
          <w:spacing w:val="5"/>
        </w:rPr>
        <w:t>EE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HI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8"/>
        </w:rPr>
        <w:t>T</w:t>
      </w:r>
      <w:r w:rsidRPr="00535E51">
        <w:rPr>
          <w:rFonts w:asciiTheme="minorHAnsi" w:hAnsiTheme="minorHAnsi" w:cstheme="minorHAnsi"/>
          <w:spacing w:val="5"/>
        </w:rPr>
        <w:t>O</w:t>
      </w:r>
      <w:r w:rsidRPr="00535E51">
        <w:rPr>
          <w:rFonts w:asciiTheme="minorHAnsi" w:hAnsiTheme="minorHAnsi" w:cstheme="minorHAnsi"/>
          <w:spacing w:val="4"/>
        </w:rPr>
        <w:t>R</w:t>
      </w:r>
      <w:r w:rsidRPr="00535E51">
        <w:rPr>
          <w:rFonts w:asciiTheme="minorHAnsi" w:hAnsiTheme="minorHAnsi" w:cstheme="minorHAnsi"/>
        </w:rPr>
        <w:t>Y</w:t>
      </w:r>
    </w:p>
    <w:p w14:paraId="5E4CC1C2" w14:textId="77777777" w:rsidR="004A650E" w:rsidRPr="00535E51" w:rsidRDefault="004A650E" w:rsidP="00535E5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1B218C0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1"/>
        </w:rPr>
        <w:t>F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  <w:spacing w:val="3"/>
        </w:rPr>
        <w:t>v</w:t>
      </w:r>
      <w:r w:rsidRPr="00535E51">
        <w:rPr>
          <w:rFonts w:asciiTheme="minorHAnsi" w:hAnsiTheme="minorHAnsi" w:cstheme="minorHAnsi"/>
          <w:b/>
          <w:i/>
        </w:rPr>
        <w:t>e</w:t>
      </w:r>
      <w:r w:rsidRPr="00535E51">
        <w:rPr>
          <w:rFonts w:asciiTheme="minorHAnsi" w:hAnsiTheme="minorHAnsi" w:cstheme="minorHAnsi"/>
          <w:b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2"/>
        </w:rPr>
        <w:t>St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</w:rPr>
        <w:t>r</w:t>
      </w:r>
      <w:r w:rsidRPr="00535E51">
        <w:rPr>
          <w:rFonts w:asciiTheme="minorHAnsi" w:hAnsiTheme="minorHAnsi" w:cstheme="minorHAnsi"/>
          <w:b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3"/>
        </w:rPr>
        <w:t>H</w:t>
      </w:r>
      <w:r w:rsidRPr="00535E51">
        <w:rPr>
          <w:rFonts w:asciiTheme="minorHAnsi" w:hAnsiTheme="minorHAnsi" w:cstheme="minorHAnsi"/>
          <w:b/>
          <w:i/>
          <w:spacing w:val="1"/>
        </w:rPr>
        <w:t>o</w:t>
      </w:r>
      <w:r w:rsidRPr="00535E51">
        <w:rPr>
          <w:rFonts w:asciiTheme="minorHAnsi" w:hAnsiTheme="minorHAnsi" w:cstheme="minorHAnsi"/>
          <w:b/>
          <w:i/>
          <w:spacing w:val="2"/>
        </w:rPr>
        <w:t>t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</w:rPr>
        <w:t>l</w:t>
      </w:r>
      <w:r w:rsidRPr="00535E51">
        <w:rPr>
          <w:rFonts w:asciiTheme="minorHAnsi" w:hAnsiTheme="minorHAnsi" w:cstheme="minorHAnsi"/>
          <w:b/>
          <w:i/>
          <w:spacing w:val="3"/>
        </w:rPr>
        <w:t xml:space="preserve"> </w:t>
      </w:r>
      <w:r w:rsidRPr="00535E51">
        <w:rPr>
          <w:rFonts w:asciiTheme="minorHAnsi" w:hAnsiTheme="minorHAnsi" w:cstheme="minorHAnsi"/>
          <w:b/>
          <w:i/>
        </w:rPr>
        <w:t>-</w:t>
      </w:r>
      <w:r w:rsidRPr="00535E51">
        <w:rPr>
          <w:rFonts w:asciiTheme="minorHAnsi" w:hAnsiTheme="minorHAnsi" w:cstheme="minorHAnsi"/>
          <w:b/>
          <w:i/>
          <w:spacing w:val="3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1"/>
        </w:rPr>
        <w:t>B</w:t>
      </w:r>
      <w:r w:rsidRPr="00535E51">
        <w:rPr>
          <w:rFonts w:asciiTheme="minorHAnsi" w:hAnsiTheme="minorHAnsi" w:cstheme="minorHAnsi"/>
          <w:b/>
          <w:i/>
          <w:spacing w:val="2"/>
        </w:rPr>
        <w:t>ir</w:t>
      </w:r>
      <w:r w:rsidRPr="00535E51">
        <w:rPr>
          <w:rFonts w:asciiTheme="minorHAnsi" w:hAnsiTheme="minorHAnsi" w:cstheme="minorHAnsi"/>
          <w:b/>
          <w:i/>
          <w:spacing w:val="6"/>
        </w:rPr>
        <w:t>m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</w:rPr>
        <w:t>n</w:t>
      </w:r>
      <w:r w:rsidRPr="00535E51">
        <w:rPr>
          <w:rFonts w:asciiTheme="minorHAnsi" w:hAnsiTheme="minorHAnsi" w:cstheme="minorHAnsi"/>
          <w:b/>
          <w:i/>
          <w:spacing w:val="3"/>
        </w:rPr>
        <w:t>g</w:t>
      </w:r>
      <w:r w:rsidRPr="00535E51">
        <w:rPr>
          <w:rFonts w:asciiTheme="minorHAnsi" w:hAnsiTheme="minorHAnsi" w:cstheme="minorHAnsi"/>
          <w:b/>
          <w:i/>
          <w:spacing w:val="2"/>
        </w:rPr>
        <w:t>h</w:t>
      </w:r>
      <w:r w:rsidRPr="00535E51">
        <w:rPr>
          <w:rFonts w:asciiTheme="minorHAnsi" w:hAnsiTheme="minorHAnsi" w:cstheme="minorHAnsi"/>
          <w:b/>
          <w:i/>
          <w:spacing w:val="1"/>
        </w:rPr>
        <w:t>a</w:t>
      </w:r>
      <w:r w:rsidRPr="00535E51">
        <w:rPr>
          <w:rFonts w:asciiTheme="minorHAnsi" w:hAnsiTheme="minorHAnsi" w:cstheme="minorHAnsi"/>
          <w:b/>
          <w:i/>
        </w:rPr>
        <w:t>m</w:t>
      </w:r>
    </w:p>
    <w:p w14:paraId="686C5F74" w14:textId="77777777" w:rsidR="004A650E" w:rsidRPr="00535E51" w:rsidRDefault="00535E51" w:rsidP="00535E51">
      <w:pPr>
        <w:spacing w:before="10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2"/>
        </w:rPr>
        <w:t>H</w:t>
      </w:r>
      <w:r w:rsidRPr="00535E51">
        <w:rPr>
          <w:rFonts w:asciiTheme="minorHAnsi" w:hAnsiTheme="minorHAnsi" w:cstheme="minorHAnsi"/>
          <w:spacing w:val="10"/>
        </w:rPr>
        <w:t>O</w:t>
      </w:r>
      <w:r w:rsidRPr="00535E51">
        <w:rPr>
          <w:rFonts w:asciiTheme="minorHAnsi" w:hAnsiTheme="minorHAnsi" w:cstheme="minorHAnsi"/>
          <w:spacing w:val="15"/>
        </w:rPr>
        <w:t>T</w:t>
      </w: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3"/>
        </w:rPr>
        <w:t xml:space="preserve"> </w:t>
      </w:r>
      <w:r w:rsidRPr="00535E51">
        <w:rPr>
          <w:rFonts w:asciiTheme="minorHAnsi" w:hAnsiTheme="minorHAnsi" w:cstheme="minorHAnsi"/>
          <w:spacing w:val="12"/>
        </w:rPr>
        <w:t>M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2"/>
        </w:rPr>
        <w:t>N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2"/>
        </w:rPr>
        <w:t>G</w:t>
      </w: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</w:rPr>
        <w:t xml:space="preserve">R           </w:t>
      </w:r>
      <w:r w:rsidRPr="00535E51">
        <w:rPr>
          <w:rFonts w:asciiTheme="minorHAnsi" w:hAnsiTheme="minorHAnsi" w:cstheme="minorHAnsi"/>
          <w:spacing w:val="13"/>
        </w:rPr>
        <w:t xml:space="preserve"> </w:t>
      </w:r>
      <w:r w:rsidRPr="00535E51">
        <w:rPr>
          <w:rFonts w:asciiTheme="minorHAnsi" w:hAnsiTheme="minorHAnsi" w:cstheme="minorHAnsi"/>
          <w:spacing w:val="14"/>
        </w:rPr>
        <w:t>J</w:t>
      </w:r>
      <w:r w:rsidRPr="00535E51">
        <w:rPr>
          <w:rFonts w:asciiTheme="minorHAnsi" w:hAnsiTheme="minorHAnsi" w:cstheme="minorHAnsi"/>
          <w:spacing w:val="11"/>
        </w:rPr>
        <w:t>u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20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2</w:t>
      </w:r>
      <w:r w:rsidRPr="00535E51">
        <w:rPr>
          <w:rFonts w:asciiTheme="minorHAnsi" w:hAnsiTheme="minorHAnsi" w:cstheme="minorHAnsi"/>
          <w:spacing w:val="13"/>
        </w:rPr>
        <w:t>0</w:t>
      </w:r>
      <w:r w:rsidRPr="00535E51">
        <w:rPr>
          <w:rFonts w:asciiTheme="minorHAnsi" w:hAnsiTheme="minorHAnsi" w:cstheme="minorHAnsi"/>
          <w:spacing w:val="11"/>
        </w:rPr>
        <w:t>1</w:t>
      </w:r>
      <w:r w:rsidRPr="00535E51">
        <w:rPr>
          <w:rFonts w:asciiTheme="minorHAnsi" w:hAnsiTheme="minorHAnsi" w:cstheme="minorHAnsi"/>
          <w:spacing w:val="14"/>
        </w:rPr>
        <w:t>1</w:t>
      </w:r>
      <w:r w:rsidRPr="00535E51">
        <w:rPr>
          <w:rFonts w:asciiTheme="minorHAnsi" w:hAnsiTheme="minorHAnsi" w:cstheme="minorHAnsi"/>
        </w:rPr>
        <w:t>-</w:t>
      </w:r>
      <w:r w:rsidRPr="00535E51">
        <w:rPr>
          <w:rFonts w:asciiTheme="minorHAnsi" w:hAnsiTheme="minorHAnsi" w:cstheme="minorHAnsi"/>
          <w:spacing w:val="15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P</w:t>
      </w:r>
      <w:r w:rsidRPr="00535E51">
        <w:rPr>
          <w:rFonts w:asciiTheme="minorHAnsi" w:hAnsiTheme="minorHAnsi" w:cstheme="minorHAnsi"/>
          <w:spacing w:val="10"/>
        </w:rPr>
        <w:t>r</w:t>
      </w:r>
      <w:r w:rsidRPr="00535E51">
        <w:rPr>
          <w:rFonts w:asciiTheme="minorHAnsi" w:hAnsiTheme="minorHAnsi" w:cstheme="minorHAnsi"/>
          <w:spacing w:val="12"/>
        </w:rPr>
        <w:t>e</w:t>
      </w:r>
      <w:r w:rsidRPr="00535E51">
        <w:rPr>
          <w:rFonts w:asciiTheme="minorHAnsi" w:hAnsiTheme="minorHAnsi" w:cstheme="minorHAnsi"/>
          <w:spacing w:val="11"/>
        </w:rPr>
        <w:t>s</w:t>
      </w:r>
      <w:r w:rsidRPr="00535E51">
        <w:rPr>
          <w:rFonts w:asciiTheme="minorHAnsi" w:hAnsiTheme="minorHAnsi" w:cstheme="minorHAnsi"/>
          <w:spacing w:val="12"/>
        </w:rPr>
        <w:t>e</w:t>
      </w:r>
      <w:r w:rsidRPr="00535E51">
        <w:rPr>
          <w:rFonts w:asciiTheme="minorHAnsi" w:hAnsiTheme="minorHAnsi" w:cstheme="minorHAnsi"/>
          <w:spacing w:val="11"/>
        </w:rPr>
        <w:t>n</w:t>
      </w:r>
      <w:r w:rsidRPr="00535E51">
        <w:rPr>
          <w:rFonts w:asciiTheme="minorHAnsi" w:hAnsiTheme="minorHAnsi" w:cstheme="minorHAnsi"/>
        </w:rPr>
        <w:t>t</w:t>
      </w:r>
    </w:p>
    <w:p w14:paraId="2096DFF3" w14:textId="77777777" w:rsidR="004A650E" w:rsidRPr="00535E51" w:rsidRDefault="00535E51" w:rsidP="00535E51">
      <w:pPr>
        <w:spacing w:before="99"/>
        <w:ind w:right="11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4"/>
        </w:rPr>
        <w:t>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6"/>
        </w:rPr>
        <w:t>po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fo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4"/>
        </w:rPr>
        <w:t>isi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4"/>
        </w:rPr>
        <w:t>ilit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g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5"/>
        </w:rPr>
        <w:t xml:space="preserve"> 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fo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5"/>
          <w:w w:val="99"/>
        </w:rPr>
        <w:t>a</w:t>
      </w:r>
      <w:r w:rsidRPr="00535E51">
        <w:rPr>
          <w:rFonts w:asciiTheme="minorHAnsi" w:hAnsiTheme="minorHAnsi" w:cstheme="minorHAnsi"/>
          <w:spacing w:val="4"/>
          <w:w w:val="99"/>
        </w:rPr>
        <w:t>ssis</w:t>
      </w:r>
      <w:r w:rsidRPr="00535E51">
        <w:rPr>
          <w:rFonts w:asciiTheme="minorHAnsi" w:hAnsiTheme="minorHAnsi" w:cstheme="minorHAnsi"/>
          <w:w w:val="99"/>
        </w:rPr>
        <w:t>t</w:t>
      </w:r>
      <w:r w:rsidRPr="00535E51">
        <w:rPr>
          <w:rFonts w:asciiTheme="minorHAnsi" w:hAnsiTheme="minorHAnsi" w:cstheme="minorHAnsi"/>
          <w:spacing w:val="-28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 xml:space="preserve">g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1</w:t>
      </w:r>
      <w:r w:rsidRPr="00535E51">
        <w:rPr>
          <w:rFonts w:asciiTheme="minorHAnsi" w:hAnsiTheme="minorHAnsi" w:cstheme="minorHAnsi"/>
          <w:spacing w:val="6"/>
        </w:rPr>
        <w:t>5</w:t>
      </w:r>
      <w:r w:rsidRPr="00535E51">
        <w:rPr>
          <w:rFonts w:asciiTheme="minorHAnsi" w:hAnsiTheme="minorHAnsi" w:cstheme="minorHAnsi"/>
        </w:rPr>
        <w:t>0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gu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it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1</w:t>
      </w:r>
      <w:r w:rsidRPr="00535E51">
        <w:rPr>
          <w:rFonts w:asciiTheme="minorHAnsi" w:hAnsiTheme="minorHAnsi" w:cstheme="minorHAnsi"/>
        </w:rPr>
        <w:t>5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nf</w:t>
      </w:r>
      <w:r w:rsidRPr="00535E51">
        <w:rPr>
          <w:rFonts w:asciiTheme="minorHAnsi" w:hAnsiTheme="minorHAnsi" w:cstheme="minorHAnsi"/>
          <w:spacing w:val="5"/>
        </w:rPr>
        <w:t>ere</w:t>
      </w:r>
      <w:r w:rsidRPr="00535E51">
        <w:rPr>
          <w:rFonts w:asciiTheme="minorHAnsi" w:hAnsiTheme="minorHAnsi" w:cstheme="minorHAnsi"/>
          <w:spacing w:val="3"/>
        </w:rPr>
        <w:t>nc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</w:rPr>
        <w:t xml:space="preserve">2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4"/>
        </w:rPr>
        <w:t>st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5"/>
        </w:rPr>
        <w:t>ra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ts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ung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9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5"/>
        </w:rPr>
        <w:t>ea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nd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3"/>
        </w:rPr>
        <w:t xml:space="preserve"> p</w:t>
      </w:r>
      <w:r w:rsidRPr="00535E51">
        <w:rPr>
          <w:rFonts w:asciiTheme="minorHAnsi" w:hAnsiTheme="minorHAnsi" w:cstheme="minorHAnsi"/>
          <w:spacing w:val="6"/>
        </w:rPr>
        <w:t>oo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.</w:t>
      </w:r>
    </w:p>
    <w:p w14:paraId="571A3BF3" w14:textId="77777777" w:rsidR="004A650E" w:rsidRPr="00535E51" w:rsidRDefault="004A650E" w:rsidP="00535E5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47ACED8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5"/>
        </w:rPr>
        <w:t>D</w:t>
      </w:r>
      <w:r w:rsidRPr="00535E51">
        <w:rPr>
          <w:rFonts w:asciiTheme="minorHAnsi" w:hAnsiTheme="minorHAnsi" w:cstheme="minorHAnsi"/>
          <w:b/>
          <w:i/>
          <w:spacing w:val="4"/>
        </w:rPr>
        <w:t>uti</w:t>
      </w:r>
      <w:r w:rsidRPr="00535E51">
        <w:rPr>
          <w:rFonts w:asciiTheme="minorHAnsi" w:hAnsiTheme="minorHAnsi" w:cstheme="minorHAnsi"/>
          <w:b/>
          <w:i/>
          <w:spacing w:val="5"/>
        </w:rPr>
        <w:t>e</w:t>
      </w:r>
      <w:r w:rsidRPr="00535E51">
        <w:rPr>
          <w:rFonts w:asciiTheme="minorHAnsi" w:hAnsiTheme="minorHAnsi" w:cstheme="minorHAnsi"/>
          <w:b/>
          <w:i/>
        </w:rPr>
        <w:t>s</w:t>
      </w:r>
    </w:p>
    <w:p w14:paraId="165DE7B9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35E51">
        <w:rPr>
          <w:rFonts w:asciiTheme="minorHAnsi" w:hAnsiTheme="minorHAnsi" w:cstheme="minorHAnsi"/>
        </w:rPr>
        <w:t>Us</w:t>
      </w:r>
      <w:r w:rsidRPr="00535E51">
        <w:rPr>
          <w:rFonts w:asciiTheme="minorHAnsi" w:hAnsiTheme="minorHAnsi" w:cstheme="minorHAnsi"/>
          <w:spacing w:val="-1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tel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es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c</w:t>
      </w:r>
      <w:r w:rsidRPr="00535E51">
        <w:rPr>
          <w:rFonts w:asciiTheme="minorHAnsi" w:hAnsiTheme="minorHAnsi" w:cstheme="minorHAnsi"/>
          <w:spacing w:val="1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</w:rPr>
        <w:t>to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x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m</w:t>
      </w:r>
      <w:r w:rsidRPr="00535E51">
        <w:rPr>
          <w:rFonts w:asciiTheme="minorHAnsi" w:hAnsiTheme="minorHAnsi" w:cstheme="minorHAnsi"/>
        </w:rPr>
        <w:t>ize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g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"/>
        </w:rPr>
        <w:t>s</w:t>
      </w:r>
      <w:r w:rsidRPr="00535E51">
        <w:rPr>
          <w:rFonts w:asciiTheme="minorHAnsi" w:hAnsiTheme="minorHAnsi" w:cstheme="minorHAnsi"/>
        </w:rPr>
        <w:t>’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at</w:t>
      </w:r>
      <w:r w:rsidRPr="00535E51">
        <w:rPr>
          <w:rFonts w:asciiTheme="minorHAnsi" w:hAnsiTheme="minorHAnsi" w:cstheme="minorHAnsi"/>
          <w:spacing w:val="2"/>
        </w:rPr>
        <w:t>is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1"/>
        </w:rPr>
        <w:t>c</w:t>
      </w:r>
      <w:r w:rsidRPr="00535E51">
        <w:rPr>
          <w:rFonts w:asciiTheme="minorHAnsi" w:hAnsiTheme="minorHAnsi" w:cstheme="minorHAnsi"/>
        </w:rPr>
        <w:t>ti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</w:rPr>
        <w:t>&amp;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op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</w:rPr>
        <w:t>ize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7"/>
        </w:rPr>
        <w:t>e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2B8F60FA" w14:textId="77777777" w:rsidR="004A650E" w:rsidRPr="00535E51" w:rsidRDefault="00535E51" w:rsidP="00535E51">
      <w:pPr>
        <w:spacing w:before="40"/>
        <w:ind w:left="228" w:right="494" w:hanging="228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  <w:spacing w:val="3"/>
        </w:rPr>
        <w:t>epr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4"/>
        </w:rPr>
        <w:t>ti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1"/>
        </w:rPr>
        <w:t>k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ac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14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3"/>
        </w:rPr>
        <w:t xml:space="preserve"> d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1"/>
        </w:rPr>
        <w:t>v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</w:rPr>
        <w:t xml:space="preserve">p 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2"/>
        </w:rPr>
        <w:t>ti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 xml:space="preserve">h </w:t>
      </w:r>
      <w:r w:rsidRPr="00535E51">
        <w:rPr>
          <w:rFonts w:asciiTheme="minorHAnsi" w:hAnsiTheme="minorHAnsi" w:cstheme="minorHAnsi"/>
          <w:spacing w:val="1"/>
        </w:rPr>
        <w:t>k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cc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36881636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-1"/>
        </w:rPr>
        <w:t>ys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9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tat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tical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</w:rPr>
        <w:t>at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dr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5"/>
        </w:rPr>
        <w:t>w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</w:rPr>
        <w:t>c</w:t>
      </w:r>
      <w:r w:rsidRPr="00535E51">
        <w:rPr>
          <w:rFonts w:asciiTheme="minorHAnsi" w:hAnsiTheme="minorHAnsi" w:cstheme="minorHAnsi"/>
          <w:spacing w:val="4"/>
        </w:rPr>
        <w:t>o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cl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1"/>
        </w:rPr>
        <w:t>on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9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m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6"/>
        </w:rPr>
        <w:t>t</w:t>
      </w:r>
      <w:r w:rsidRPr="00535E51">
        <w:rPr>
          <w:rFonts w:asciiTheme="minorHAnsi" w:hAnsiTheme="minorHAnsi" w:cstheme="minorHAnsi"/>
        </w:rPr>
        <w:t>.</w:t>
      </w:r>
    </w:p>
    <w:p w14:paraId="1DC8E2B9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</w:rPr>
        <w:t>De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el</w:t>
      </w:r>
      <w:r w:rsidRPr="00535E51">
        <w:rPr>
          <w:rFonts w:asciiTheme="minorHAnsi" w:hAnsiTheme="minorHAnsi" w:cstheme="minorHAnsi"/>
          <w:spacing w:val="1"/>
        </w:rPr>
        <w:t>op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2"/>
        </w:rPr>
        <w:t>e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ta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trai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pro</w:t>
      </w:r>
      <w:r w:rsidRPr="00535E51">
        <w:rPr>
          <w:rFonts w:asciiTheme="minorHAnsi" w:hAnsiTheme="minorHAnsi" w:cstheme="minorHAnsi"/>
          <w:spacing w:val="-1"/>
        </w:rPr>
        <w:t>g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m</w:t>
      </w:r>
      <w:r w:rsidRPr="00535E51">
        <w:rPr>
          <w:rFonts w:asciiTheme="minorHAnsi" w:hAnsiTheme="minorHAnsi" w:cstheme="minorHAnsi"/>
          <w:spacing w:val="5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3EAE8329" w14:textId="77777777" w:rsidR="004A650E" w:rsidRPr="00535E51" w:rsidRDefault="00535E51" w:rsidP="00535E51">
      <w:pPr>
        <w:spacing w:before="40"/>
        <w:ind w:left="228" w:right="1056" w:hanging="228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En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ac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4"/>
        </w:rPr>
        <w:t>is</w:t>
      </w:r>
      <w:r w:rsidRPr="00535E51">
        <w:rPr>
          <w:rFonts w:asciiTheme="minorHAnsi" w:hAnsiTheme="minorHAnsi" w:cstheme="minorHAnsi"/>
          <w:spacing w:val="2"/>
        </w:rPr>
        <w:t>si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-1"/>
        </w:rPr>
        <w:t>y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2"/>
        </w:rPr>
        <w:t xml:space="preserve"> 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</w:rPr>
        <w:t xml:space="preserve">e </w:t>
      </w:r>
      <w:r w:rsidRPr="00535E51">
        <w:rPr>
          <w:rFonts w:asciiTheme="minorHAnsi" w:hAnsiTheme="minorHAnsi" w:cstheme="minorHAnsi"/>
          <w:spacing w:val="3"/>
        </w:rPr>
        <w:t>corpora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ce</w:t>
      </w:r>
      <w:r w:rsidRPr="00535E51">
        <w:rPr>
          <w:rFonts w:asciiTheme="minorHAnsi" w:hAnsiTheme="minorHAnsi" w:cstheme="minorHAnsi"/>
        </w:rPr>
        <w:t>.</w:t>
      </w:r>
    </w:p>
    <w:p w14:paraId="47EA9F53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C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2"/>
        </w:rPr>
        <w:t>sl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14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el</w:t>
      </w:r>
      <w:r w:rsidRPr="00535E51">
        <w:rPr>
          <w:rFonts w:asciiTheme="minorHAnsi" w:hAnsiTheme="minorHAnsi" w:cstheme="minorHAnsi"/>
          <w:spacing w:val="1"/>
        </w:rPr>
        <w:t>op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tels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br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</w:rPr>
        <w:t>.</w:t>
      </w:r>
    </w:p>
    <w:p w14:paraId="0EEF0E6B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A</w:t>
      </w:r>
      <w:r w:rsidRPr="00535E51">
        <w:rPr>
          <w:rFonts w:asciiTheme="minorHAnsi" w:hAnsiTheme="minorHAnsi" w:cstheme="minorHAnsi"/>
        </w:rPr>
        <w:t>tt</w:t>
      </w:r>
      <w:r w:rsidRPr="00535E51">
        <w:rPr>
          <w:rFonts w:asciiTheme="minorHAnsi" w:hAnsiTheme="minorHAnsi" w:cstheme="minorHAnsi"/>
          <w:spacing w:val="2"/>
        </w:rPr>
        <w:t>e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9"/>
        </w:rPr>
        <w:t xml:space="preserve"> 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1"/>
        </w:rPr>
        <w:t>s</w:t>
      </w:r>
      <w:r w:rsidRPr="00535E51">
        <w:rPr>
          <w:rFonts w:asciiTheme="minorHAnsi" w:hAnsiTheme="minorHAnsi" w:cstheme="minorHAnsi"/>
        </w:rPr>
        <w:t>m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</w:rPr>
        <w:t>tra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</w:rPr>
        <w:t>ai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x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1"/>
        </w:rPr>
        <w:t>b</w:t>
      </w:r>
      <w:r w:rsidRPr="00535E51">
        <w:rPr>
          <w:rFonts w:asciiTheme="minorHAnsi" w:hAnsiTheme="minorHAnsi" w:cstheme="minorHAnsi"/>
        </w:rPr>
        <w:t>itio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0408DB7E" w14:textId="77777777" w:rsidR="004A650E" w:rsidRPr="00535E51" w:rsidRDefault="00535E51" w:rsidP="00535E51">
      <w:pPr>
        <w:spacing w:before="15"/>
        <w:ind w:left="228" w:right="674" w:hanging="228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P</w:t>
      </w:r>
      <w:r w:rsidRPr="00535E51">
        <w:rPr>
          <w:rFonts w:asciiTheme="minorHAnsi" w:hAnsiTheme="minorHAnsi" w:cstheme="minorHAnsi"/>
          <w:spacing w:val="3"/>
        </w:rPr>
        <w:t>ro</w:t>
      </w:r>
      <w:r w:rsidRPr="00535E51">
        <w:rPr>
          <w:rFonts w:asciiTheme="minorHAnsi" w:hAnsiTheme="minorHAnsi" w:cstheme="minorHAnsi"/>
          <w:spacing w:val="1"/>
        </w:rPr>
        <w:t>v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4"/>
        </w:rPr>
        <w:t>n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wi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 xml:space="preserve">h 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g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</w:rPr>
        <w:t xml:space="preserve">r </w:t>
      </w:r>
      <w:r w:rsidRPr="00535E51">
        <w:rPr>
          <w:rFonts w:asciiTheme="minorHAnsi" w:hAnsiTheme="minorHAnsi" w:cstheme="minorHAnsi"/>
          <w:spacing w:val="3"/>
        </w:rPr>
        <w:t>repor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ope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 xml:space="preserve">g </w:t>
      </w:r>
      <w:r w:rsidRPr="00535E51">
        <w:rPr>
          <w:rFonts w:asciiTheme="minorHAnsi" w:hAnsiTheme="minorHAnsi" w:cstheme="minorHAnsi"/>
          <w:spacing w:val="3"/>
        </w:rPr>
        <w:t>ob</w:t>
      </w:r>
      <w:r w:rsidRPr="00535E51">
        <w:rPr>
          <w:rFonts w:asciiTheme="minorHAnsi" w:hAnsiTheme="minorHAnsi" w:cstheme="minorHAnsi"/>
          <w:spacing w:val="4"/>
        </w:rPr>
        <w:t>j</w:t>
      </w:r>
      <w:r w:rsidRPr="00535E51">
        <w:rPr>
          <w:rFonts w:asciiTheme="minorHAnsi" w:hAnsiTheme="minorHAnsi" w:cstheme="minorHAnsi"/>
          <w:spacing w:val="3"/>
        </w:rPr>
        <w:t>ec</w:t>
      </w:r>
      <w:r w:rsidRPr="00535E51">
        <w:rPr>
          <w:rFonts w:asciiTheme="minorHAnsi" w:hAnsiTheme="minorHAnsi" w:cstheme="minorHAnsi"/>
          <w:spacing w:val="2"/>
        </w:rPr>
        <w:t>ti</w:t>
      </w:r>
      <w:r w:rsidRPr="00535E51">
        <w:rPr>
          <w:rFonts w:asciiTheme="minorHAnsi" w:hAnsiTheme="minorHAnsi" w:cstheme="minorHAnsi"/>
          <w:spacing w:val="3"/>
        </w:rPr>
        <w:t>ve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pe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ma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</w:rPr>
        <w:t>.</w:t>
      </w:r>
    </w:p>
    <w:p w14:paraId="62D92239" w14:textId="77777777" w:rsidR="004A650E" w:rsidRPr="00535E51" w:rsidRDefault="00535E51" w:rsidP="00535E51">
      <w:pPr>
        <w:spacing w:before="16"/>
        <w:ind w:left="228" w:right="688" w:hanging="228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1"/>
        </w:rPr>
        <w:t>g</w:t>
      </w:r>
      <w:r w:rsidRPr="00535E51">
        <w:rPr>
          <w:rFonts w:asciiTheme="minorHAnsi" w:hAnsiTheme="minorHAnsi" w:cstheme="minorHAnsi"/>
          <w:spacing w:val="-1"/>
        </w:rPr>
        <w:t>g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es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</w:rPr>
        <w:t>all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p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1"/>
        </w:rPr>
        <w:t>x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>ns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a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</w:rPr>
        <w:t>to e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pro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</w:rPr>
        <w:t>ita</w:t>
      </w:r>
      <w:r w:rsidRPr="00535E51">
        <w:rPr>
          <w:rFonts w:asciiTheme="minorHAnsi" w:hAnsiTheme="minorHAnsi" w:cstheme="minorHAnsi"/>
          <w:spacing w:val="1"/>
        </w:rPr>
        <w:t>b</w:t>
      </w:r>
      <w:r w:rsidRPr="00535E51">
        <w:rPr>
          <w:rFonts w:asciiTheme="minorHAnsi" w:hAnsiTheme="minorHAnsi" w:cstheme="minorHAnsi"/>
        </w:rPr>
        <w:t>ili</w:t>
      </w:r>
      <w:r w:rsidRPr="00535E51">
        <w:rPr>
          <w:rFonts w:asciiTheme="minorHAnsi" w:hAnsiTheme="minorHAnsi" w:cstheme="minorHAnsi"/>
          <w:spacing w:val="1"/>
        </w:rPr>
        <w:t>t</w:t>
      </w:r>
      <w:r w:rsidRPr="00535E51">
        <w:rPr>
          <w:rFonts w:asciiTheme="minorHAnsi" w:hAnsiTheme="minorHAnsi" w:cstheme="minorHAnsi"/>
          <w:spacing w:val="-2"/>
        </w:rPr>
        <w:t>y</w:t>
      </w:r>
      <w:r w:rsidRPr="00535E51">
        <w:rPr>
          <w:rFonts w:asciiTheme="minorHAnsi" w:hAnsiTheme="minorHAnsi" w:cstheme="minorHAnsi"/>
        </w:rPr>
        <w:t>.</w:t>
      </w:r>
    </w:p>
    <w:p w14:paraId="3F02E06A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1"/>
          <w:position w:val="-1"/>
        </w:rPr>
        <w:t>C</w:t>
      </w:r>
      <w:r w:rsidRPr="00535E51">
        <w:rPr>
          <w:rFonts w:asciiTheme="minorHAnsi" w:hAnsiTheme="minorHAnsi" w:cstheme="minorHAnsi"/>
          <w:spacing w:val="6"/>
          <w:position w:val="-1"/>
        </w:rPr>
        <w:t>o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6"/>
          <w:position w:val="-1"/>
        </w:rPr>
        <w:t>d</w:t>
      </w:r>
      <w:r w:rsidRPr="00535E51">
        <w:rPr>
          <w:rFonts w:asciiTheme="minorHAnsi" w:hAnsiTheme="minorHAnsi" w:cstheme="minorHAnsi"/>
          <w:spacing w:val="1"/>
          <w:position w:val="-1"/>
        </w:rPr>
        <w:t>u</w:t>
      </w:r>
      <w:r w:rsidRPr="00535E51">
        <w:rPr>
          <w:rFonts w:asciiTheme="minorHAnsi" w:hAnsiTheme="minorHAnsi" w:cstheme="minorHAnsi"/>
          <w:spacing w:val="3"/>
          <w:position w:val="-1"/>
        </w:rPr>
        <w:t>c</w:t>
      </w:r>
      <w:r w:rsidRPr="00535E51">
        <w:rPr>
          <w:rFonts w:asciiTheme="minorHAnsi" w:hAnsiTheme="minorHAnsi" w:cstheme="minorHAnsi"/>
          <w:position w:val="-1"/>
        </w:rPr>
        <w:t>t</w:t>
      </w:r>
      <w:r w:rsidRPr="00535E51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6"/>
          <w:position w:val="-1"/>
        </w:rPr>
        <w:t>d</w:t>
      </w:r>
      <w:r w:rsidRPr="00535E51">
        <w:rPr>
          <w:rFonts w:asciiTheme="minorHAnsi" w:hAnsiTheme="minorHAnsi" w:cstheme="minorHAnsi"/>
          <w:spacing w:val="2"/>
          <w:position w:val="-1"/>
        </w:rPr>
        <w:t>is</w:t>
      </w:r>
      <w:r w:rsidRPr="00535E51">
        <w:rPr>
          <w:rFonts w:asciiTheme="minorHAnsi" w:hAnsiTheme="minorHAnsi" w:cstheme="minorHAnsi"/>
          <w:spacing w:val="5"/>
          <w:position w:val="-1"/>
        </w:rPr>
        <w:t>c</w:t>
      </w:r>
      <w:r w:rsidRPr="00535E51">
        <w:rPr>
          <w:rFonts w:asciiTheme="minorHAnsi" w:hAnsiTheme="minorHAnsi" w:cstheme="minorHAnsi"/>
          <w:spacing w:val="2"/>
          <w:position w:val="-1"/>
        </w:rPr>
        <w:t>i</w:t>
      </w:r>
      <w:r w:rsidRPr="00535E51">
        <w:rPr>
          <w:rFonts w:asciiTheme="minorHAnsi" w:hAnsiTheme="minorHAnsi" w:cstheme="minorHAnsi"/>
          <w:spacing w:val="3"/>
          <w:position w:val="-1"/>
        </w:rPr>
        <w:t>p</w:t>
      </w:r>
      <w:r w:rsidRPr="00535E51">
        <w:rPr>
          <w:rFonts w:asciiTheme="minorHAnsi" w:hAnsiTheme="minorHAnsi" w:cstheme="minorHAnsi"/>
          <w:spacing w:val="4"/>
          <w:position w:val="-1"/>
        </w:rPr>
        <w:t>li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5"/>
          <w:position w:val="-1"/>
        </w:rPr>
        <w:t>r</w:t>
      </w:r>
      <w:r w:rsidRPr="00535E51">
        <w:rPr>
          <w:rFonts w:asciiTheme="minorHAnsi" w:hAnsiTheme="minorHAnsi" w:cstheme="minorHAnsi"/>
          <w:position w:val="-1"/>
        </w:rPr>
        <w:t>y</w:t>
      </w:r>
      <w:r w:rsidRPr="00535E51">
        <w:rPr>
          <w:rFonts w:asciiTheme="minorHAnsi" w:hAnsiTheme="minorHAnsi" w:cstheme="minorHAnsi"/>
          <w:spacing w:val="-5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5"/>
          <w:position w:val="-1"/>
        </w:rPr>
        <w:t>c</w:t>
      </w:r>
      <w:r w:rsidRPr="00535E51">
        <w:rPr>
          <w:rFonts w:asciiTheme="minorHAnsi" w:hAnsiTheme="minorHAnsi" w:cstheme="minorHAnsi"/>
          <w:spacing w:val="2"/>
          <w:position w:val="-1"/>
        </w:rPr>
        <w:t>ti</w:t>
      </w:r>
      <w:r w:rsidRPr="00535E51">
        <w:rPr>
          <w:rFonts w:asciiTheme="minorHAnsi" w:hAnsiTheme="minorHAnsi" w:cstheme="minorHAnsi"/>
          <w:spacing w:val="6"/>
          <w:position w:val="-1"/>
        </w:rPr>
        <w:t>o</w:t>
      </w:r>
      <w:r w:rsidRPr="00535E51">
        <w:rPr>
          <w:rFonts w:asciiTheme="minorHAnsi" w:hAnsiTheme="minorHAnsi" w:cstheme="minorHAnsi"/>
          <w:spacing w:val="3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>s</w:t>
      </w:r>
      <w:r w:rsidRPr="00535E51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1"/>
          <w:position w:val="-1"/>
        </w:rPr>
        <w:t>g</w:t>
      </w:r>
      <w:r w:rsidRPr="00535E51">
        <w:rPr>
          <w:rFonts w:asciiTheme="minorHAnsi" w:hAnsiTheme="minorHAnsi" w:cstheme="minorHAnsi"/>
          <w:spacing w:val="5"/>
          <w:position w:val="-1"/>
        </w:rPr>
        <w:t>a</w:t>
      </w:r>
      <w:r w:rsidRPr="00535E51">
        <w:rPr>
          <w:rFonts w:asciiTheme="minorHAnsi" w:hAnsiTheme="minorHAnsi" w:cstheme="minorHAnsi"/>
          <w:spacing w:val="4"/>
          <w:position w:val="-1"/>
        </w:rPr>
        <w:t>i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4"/>
          <w:position w:val="-1"/>
        </w:rPr>
        <w:t>s</w:t>
      </w:r>
      <w:r w:rsidRPr="00535E51">
        <w:rPr>
          <w:rFonts w:asciiTheme="minorHAnsi" w:hAnsiTheme="minorHAnsi" w:cstheme="minorHAnsi"/>
          <w:position w:val="-1"/>
        </w:rPr>
        <w:t>t</w:t>
      </w:r>
      <w:r w:rsidRPr="00535E51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2"/>
          <w:position w:val="-1"/>
        </w:rPr>
        <w:t>st</w:t>
      </w:r>
      <w:r w:rsidRPr="00535E51">
        <w:rPr>
          <w:rFonts w:asciiTheme="minorHAnsi" w:hAnsiTheme="minorHAnsi" w:cstheme="minorHAnsi"/>
          <w:spacing w:val="5"/>
          <w:position w:val="-1"/>
        </w:rPr>
        <w:t>a</w:t>
      </w:r>
      <w:r w:rsidRPr="00535E51">
        <w:rPr>
          <w:rFonts w:asciiTheme="minorHAnsi" w:hAnsiTheme="minorHAnsi" w:cstheme="minorHAnsi"/>
          <w:spacing w:val="3"/>
          <w:position w:val="-1"/>
        </w:rPr>
        <w:t>f</w:t>
      </w:r>
      <w:r w:rsidRPr="00535E51">
        <w:rPr>
          <w:rFonts w:asciiTheme="minorHAnsi" w:hAnsiTheme="minorHAnsi" w:cstheme="minorHAnsi"/>
          <w:spacing w:val="1"/>
          <w:position w:val="-1"/>
        </w:rPr>
        <w:t>f</w:t>
      </w:r>
      <w:r w:rsidRPr="00535E51">
        <w:rPr>
          <w:rFonts w:asciiTheme="minorHAnsi" w:hAnsiTheme="minorHAnsi" w:cstheme="minorHAnsi"/>
          <w:position w:val="-1"/>
        </w:rPr>
        <w:t>,</w:t>
      </w:r>
      <w:r w:rsidRPr="00535E51">
        <w:rPr>
          <w:rFonts w:asciiTheme="minorHAnsi" w:hAnsiTheme="minorHAnsi" w:cstheme="minorHAnsi"/>
          <w:spacing w:val="4"/>
          <w:position w:val="-1"/>
        </w:rPr>
        <w:t xml:space="preserve"> i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3"/>
          <w:position w:val="-1"/>
        </w:rPr>
        <w:t>c</w:t>
      </w:r>
      <w:r w:rsidRPr="00535E51">
        <w:rPr>
          <w:rFonts w:asciiTheme="minorHAnsi" w:hAnsiTheme="minorHAnsi" w:cstheme="minorHAnsi"/>
          <w:spacing w:val="4"/>
          <w:position w:val="-1"/>
        </w:rPr>
        <w:t>l</w:t>
      </w:r>
      <w:r w:rsidRPr="00535E51">
        <w:rPr>
          <w:rFonts w:asciiTheme="minorHAnsi" w:hAnsiTheme="minorHAnsi" w:cstheme="minorHAnsi"/>
          <w:spacing w:val="1"/>
          <w:position w:val="-1"/>
        </w:rPr>
        <w:t>u</w:t>
      </w:r>
      <w:r w:rsidRPr="00535E51">
        <w:rPr>
          <w:rFonts w:asciiTheme="minorHAnsi" w:hAnsiTheme="minorHAnsi" w:cstheme="minorHAnsi"/>
          <w:spacing w:val="6"/>
          <w:position w:val="-1"/>
        </w:rPr>
        <w:t>d</w:t>
      </w:r>
      <w:r w:rsidRPr="00535E51">
        <w:rPr>
          <w:rFonts w:asciiTheme="minorHAnsi" w:hAnsiTheme="minorHAnsi" w:cstheme="minorHAnsi"/>
          <w:spacing w:val="4"/>
          <w:position w:val="-1"/>
        </w:rPr>
        <w:t>i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>g</w:t>
      </w:r>
      <w:r w:rsidRPr="00535E51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2"/>
          <w:position w:val="-1"/>
        </w:rPr>
        <w:t>t</w:t>
      </w:r>
      <w:r w:rsidRPr="00535E51">
        <w:rPr>
          <w:rFonts w:asciiTheme="minorHAnsi" w:hAnsiTheme="minorHAnsi" w:cstheme="minorHAnsi"/>
          <w:spacing w:val="3"/>
          <w:position w:val="-1"/>
        </w:rPr>
        <w:t>e</w:t>
      </w:r>
      <w:r w:rsidRPr="00535E51">
        <w:rPr>
          <w:rFonts w:asciiTheme="minorHAnsi" w:hAnsiTheme="minorHAnsi" w:cstheme="minorHAnsi"/>
          <w:spacing w:val="5"/>
          <w:position w:val="-1"/>
        </w:rPr>
        <w:t>r</w:t>
      </w:r>
      <w:r w:rsidRPr="00535E51">
        <w:rPr>
          <w:rFonts w:asciiTheme="minorHAnsi" w:hAnsiTheme="minorHAnsi" w:cstheme="minorHAnsi"/>
          <w:spacing w:val="1"/>
          <w:position w:val="-1"/>
        </w:rPr>
        <w:t>m</w:t>
      </w:r>
      <w:r w:rsidRPr="00535E51">
        <w:rPr>
          <w:rFonts w:asciiTheme="minorHAnsi" w:hAnsiTheme="minorHAnsi" w:cstheme="minorHAnsi"/>
          <w:spacing w:val="7"/>
          <w:position w:val="-1"/>
        </w:rPr>
        <w:t>i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5"/>
          <w:position w:val="-1"/>
        </w:rPr>
        <w:t>a</w:t>
      </w:r>
      <w:r w:rsidRPr="00535E51">
        <w:rPr>
          <w:rFonts w:asciiTheme="minorHAnsi" w:hAnsiTheme="minorHAnsi" w:cstheme="minorHAnsi"/>
          <w:spacing w:val="2"/>
          <w:position w:val="-1"/>
        </w:rPr>
        <w:t>ti</w:t>
      </w:r>
      <w:r w:rsidRPr="00535E51">
        <w:rPr>
          <w:rFonts w:asciiTheme="minorHAnsi" w:hAnsiTheme="minorHAnsi" w:cstheme="minorHAnsi"/>
          <w:spacing w:val="6"/>
          <w:position w:val="-1"/>
        </w:rPr>
        <w:t>o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19"/>
          <w:position w:val="-1"/>
        </w:rPr>
        <w:t>s</w:t>
      </w:r>
      <w:r w:rsidRPr="00535E51">
        <w:rPr>
          <w:rFonts w:asciiTheme="minorHAnsi" w:hAnsiTheme="minorHAnsi" w:cstheme="minorHAnsi"/>
          <w:position w:val="-1"/>
        </w:rPr>
        <w:t>.</w:t>
      </w:r>
    </w:p>
    <w:p w14:paraId="6C681813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3"/>
        </w:rPr>
        <w:t>ra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3"/>
        </w:rPr>
        <w:t>or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ca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ven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s/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1"/>
        </w:rPr>
        <w:t>x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3"/>
        </w:rPr>
        <w:t>en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70707B5F" w14:textId="77777777" w:rsidR="004A650E" w:rsidRPr="00535E51" w:rsidRDefault="004A650E" w:rsidP="00535E5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2639F010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2"/>
        </w:rPr>
        <w:t>Qu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  <w:spacing w:val="2"/>
        </w:rPr>
        <w:t>lit</w:t>
      </w:r>
      <w:r w:rsidRPr="00535E51">
        <w:rPr>
          <w:rFonts w:asciiTheme="minorHAnsi" w:hAnsiTheme="minorHAnsi" w:cstheme="minorHAnsi"/>
          <w:b/>
          <w:i/>
        </w:rPr>
        <w:t>y</w:t>
      </w:r>
      <w:r w:rsidRPr="00535E51">
        <w:rPr>
          <w:rFonts w:asciiTheme="minorHAnsi" w:hAnsiTheme="minorHAnsi" w:cstheme="minorHAnsi"/>
          <w:b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1"/>
        </w:rPr>
        <w:t>H</w:t>
      </w:r>
      <w:r w:rsidRPr="00535E51">
        <w:rPr>
          <w:rFonts w:asciiTheme="minorHAnsi" w:hAnsiTheme="minorHAnsi" w:cstheme="minorHAnsi"/>
          <w:b/>
          <w:i/>
          <w:spacing w:val="3"/>
        </w:rPr>
        <w:t>o</w:t>
      </w:r>
      <w:r w:rsidRPr="00535E51">
        <w:rPr>
          <w:rFonts w:asciiTheme="minorHAnsi" w:hAnsiTheme="minorHAnsi" w:cstheme="minorHAnsi"/>
          <w:b/>
          <w:i/>
          <w:spacing w:val="2"/>
        </w:rPr>
        <w:t>t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</w:rPr>
        <w:t>l -</w:t>
      </w:r>
      <w:r w:rsidRPr="00535E51">
        <w:rPr>
          <w:rFonts w:asciiTheme="minorHAnsi" w:hAnsiTheme="minorHAnsi" w:cstheme="minorHAnsi"/>
          <w:b/>
          <w:i/>
          <w:spacing w:val="5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1"/>
        </w:rPr>
        <w:t>C</w:t>
      </w:r>
      <w:r w:rsidRPr="00535E51">
        <w:rPr>
          <w:rFonts w:asciiTheme="minorHAnsi" w:hAnsiTheme="minorHAnsi" w:cstheme="minorHAnsi"/>
          <w:b/>
          <w:i/>
          <w:spacing w:val="3"/>
        </w:rPr>
        <w:t>ove</w:t>
      </w:r>
      <w:r w:rsidRPr="00535E51">
        <w:rPr>
          <w:rFonts w:asciiTheme="minorHAnsi" w:hAnsiTheme="minorHAnsi" w:cstheme="minorHAnsi"/>
          <w:b/>
          <w:i/>
          <w:spacing w:val="2"/>
        </w:rPr>
        <w:t>ntr</w:t>
      </w:r>
      <w:r w:rsidRPr="00535E51">
        <w:rPr>
          <w:rFonts w:asciiTheme="minorHAnsi" w:hAnsiTheme="minorHAnsi" w:cstheme="minorHAnsi"/>
          <w:b/>
          <w:i/>
        </w:rPr>
        <w:t>y</w:t>
      </w:r>
    </w:p>
    <w:p w14:paraId="17BB55BB" w14:textId="77777777" w:rsidR="004A650E" w:rsidRPr="00535E51" w:rsidRDefault="00535E51" w:rsidP="00535E51">
      <w:pPr>
        <w:spacing w:before="10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1"/>
        </w:rPr>
        <w:t>SS</w:t>
      </w:r>
      <w:r w:rsidRPr="00535E51">
        <w:rPr>
          <w:rFonts w:asciiTheme="minorHAnsi" w:hAnsiTheme="minorHAnsi" w:cstheme="minorHAnsi"/>
          <w:spacing w:val="13"/>
        </w:rPr>
        <w:t>I</w:t>
      </w:r>
      <w:r w:rsidRPr="00535E51">
        <w:rPr>
          <w:rFonts w:asciiTheme="minorHAnsi" w:hAnsiTheme="minorHAnsi" w:cstheme="minorHAnsi"/>
          <w:spacing w:val="9"/>
        </w:rPr>
        <w:t>S</w:t>
      </w:r>
      <w:r w:rsidRPr="00535E51">
        <w:rPr>
          <w:rFonts w:asciiTheme="minorHAnsi" w:hAnsiTheme="minorHAnsi" w:cstheme="minorHAnsi"/>
          <w:spacing w:val="15"/>
        </w:rPr>
        <w:t>T</w:t>
      </w:r>
      <w:r w:rsidRPr="00535E51">
        <w:rPr>
          <w:rFonts w:asciiTheme="minorHAnsi" w:hAnsiTheme="minorHAnsi" w:cstheme="minorHAnsi"/>
          <w:spacing w:val="10"/>
        </w:rPr>
        <w:t>AN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8"/>
        </w:rPr>
        <w:t xml:space="preserve"> </w:t>
      </w:r>
      <w:r w:rsidRPr="00535E51">
        <w:rPr>
          <w:rFonts w:asciiTheme="minorHAnsi" w:hAnsiTheme="minorHAnsi" w:cstheme="minorHAnsi"/>
          <w:spacing w:val="10"/>
        </w:rPr>
        <w:t>HO</w:t>
      </w:r>
      <w:r w:rsidRPr="00535E51">
        <w:rPr>
          <w:rFonts w:asciiTheme="minorHAnsi" w:hAnsiTheme="minorHAnsi" w:cstheme="minorHAnsi"/>
          <w:spacing w:val="13"/>
        </w:rPr>
        <w:t>TE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5"/>
        </w:rPr>
        <w:t xml:space="preserve"> </w:t>
      </w:r>
      <w:r w:rsidRPr="00535E51">
        <w:rPr>
          <w:rFonts w:asciiTheme="minorHAnsi" w:hAnsiTheme="minorHAnsi" w:cstheme="minorHAnsi"/>
          <w:spacing w:val="12"/>
        </w:rPr>
        <w:t>M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2"/>
        </w:rPr>
        <w:t>N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2"/>
        </w:rPr>
        <w:t>G</w:t>
      </w: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</w:rPr>
        <w:t xml:space="preserve">R           </w:t>
      </w:r>
      <w:r w:rsidRPr="00535E51">
        <w:rPr>
          <w:rFonts w:asciiTheme="minorHAnsi" w:hAnsiTheme="minorHAnsi" w:cstheme="minorHAnsi"/>
          <w:spacing w:val="16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F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</w:rPr>
        <w:t>b</w:t>
      </w:r>
      <w:r w:rsidRPr="00535E51">
        <w:rPr>
          <w:rFonts w:asciiTheme="minorHAnsi" w:hAnsiTheme="minorHAnsi" w:cstheme="minorHAnsi"/>
          <w:spacing w:val="21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0</w:t>
      </w:r>
      <w:r w:rsidRPr="00535E51">
        <w:rPr>
          <w:rFonts w:asciiTheme="minorHAnsi" w:hAnsiTheme="minorHAnsi" w:cstheme="minorHAnsi"/>
        </w:rPr>
        <w:t>9</w:t>
      </w:r>
      <w:r w:rsidRPr="00535E51">
        <w:rPr>
          <w:rFonts w:asciiTheme="minorHAnsi" w:hAnsiTheme="minorHAnsi" w:cstheme="minorHAnsi"/>
          <w:spacing w:val="21"/>
        </w:rPr>
        <w:t xml:space="preserve"> </w:t>
      </w:r>
      <w:r w:rsidRPr="00535E51">
        <w:rPr>
          <w:rFonts w:asciiTheme="minorHAnsi" w:hAnsiTheme="minorHAnsi" w:cstheme="minorHAnsi"/>
        </w:rPr>
        <w:t>-</w:t>
      </w:r>
      <w:r w:rsidRPr="00535E51">
        <w:rPr>
          <w:rFonts w:asciiTheme="minorHAnsi" w:hAnsiTheme="minorHAnsi" w:cstheme="minorHAnsi"/>
          <w:spacing w:val="19"/>
        </w:rPr>
        <w:t xml:space="preserve"> </w:t>
      </w:r>
      <w:r w:rsidRPr="00535E51">
        <w:rPr>
          <w:rFonts w:asciiTheme="minorHAnsi" w:hAnsiTheme="minorHAnsi" w:cstheme="minorHAnsi"/>
          <w:spacing w:val="14"/>
        </w:rPr>
        <w:t>J</w:t>
      </w:r>
      <w:r w:rsidRPr="00535E51">
        <w:rPr>
          <w:rFonts w:asciiTheme="minorHAnsi" w:hAnsiTheme="minorHAnsi" w:cstheme="minorHAnsi"/>
          <w:spacing w:val="11"/>
        </w:rPr>
        <w:t>u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20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11</w:t>
      </w:r>
    </w:p>
    <w:p w14:paraId="08D49817" w14:textId="77777777" w:rsidR="004A650E" w:rsidRPr="00535E51" w:rsidRDefault="00535E51" w:rsidP="00535E51">
      <w:pPr>
        <w:spacing w:before="99"/>
        <w:ind w:right="85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5"/>
        </w:rPr>
        <w:t>Ha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lti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6"/>
        </w:rPr>
        <w:t>po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4"/>
        </w:rPr>
        <w:t>il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9"/>
        </w:rPr>
        <w:t>t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o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5"/>
        </w:rPr>
        <w:t>ra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4"/>
        </w:rPr>
        <w:t xml:space="preserve"> 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.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  <w:spacing w:val="4"/>
        </w:rPr>
        <w:t>ls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4"/>
        </w:rPr>
        <w:t xml:space="preserve"> i</w:t>
      </w:r>
      <w:r w:rsidRPr="00535E51">
        <w:rPr>
          <w:rFonts w:asciiTheme="minorHAnsi" w:hAnsiTheme="minorHAnsi" w:cstheme="minorHAnsi"/>
        </w:rPr>
        <w:t xml:space="preserve">n 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ar</w:t>
      </w:r>
      <w:r w:rsidRPr="00535E51">
        <w:rPr>
          <w:rFonts w:asciiTheme="minorHAnsi" w:hAnsiTheme="minorHAnsi" w:cstheme="minorHAnsi"/>
          <w:spacing w:val="3"/>
        </w:rPr>
        <w:t>g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er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4"/>
        </w:rPr>
        <w:t>lt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ex</w:t>
      </w:r>
      <w:r w:rsidRPr="00535E51">
        <w:rPr>
          <w:rFonts w:asciiTheme="minorHAnsi" w:hAnsiTheme="minorHAnsi" w:cstheme="minorHAnsi"/>
          <w:spacing w:val="5"/>
        </w:rPr>
        <w:t>cee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gu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4"/>
        </w:rPr>
        <w:t>tis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5"/>
        </w:rPr>
        <w:t>ac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</w:rPr>
        <w:t xml:space="preserve">l 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</w:rPr>
        <w:t xml:space="preserve">e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b</w:t>
      </w:r>
      <w:r w:rsidRPr="00535E51">
        <w:rPr>
          <w:rFonts w:asciiTheme="minorHAnsi" w:hAnsiTheme="minorHAnsi" w:cstheme="minorHAnsi"/>
          <w:spacing w:val="4"/>
        </w:rPr>
        <w:t>j</w:t>
      </w:r>
      <w:r w:rsidRPr="00535E51">
        <w:rPr>
          <w:rFonts w:asciiTheme="minorHAnsi" w:hAnsiTheme="minorHAnsi" w:cstheme="minorHAnsi"/>
          <w:spacing w:val="5"/>
        </w:rPr>
        <w:t>ec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5EDB63D3" w14:textId="77777777" w:rsidR="004A650E" w:rsidRPr="00535E51" w:rsidRDefault="004A650E" w:rsidP="00535E51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21917BB5" w14:textId="77777777" w:rsidR="004A650E" w:rsidRPr="00535E51" w:rsidRDefault="00535E51" w:rsidP="00535E51">
      <w:pPr>
        <w:rPr>
          <w:rFonts w:asciiTheme="minorHAnsi" w:hAnsiTheme="minorHAnsi" w:cstheme="minorHAnsi"/>
        </w:rPr>
        <w:sectPr w:rsidR="004A650E" w:rsidRPr="00535E51">
          <w:type w:val="continuous"/>
          <w:pgSz w:w="11920" w:h="16840"/>
          <w:pgMar w:top="760" w:right="900" w:bottom="280" w:left="680" w:header="720" w:footer="720" w:gutter="0"/>
          <w:cols w:num="2" w:space="720" w:equalWidth="0">
            <w:col w:w="2741" w:space="789"/>
            <w:col w:w="6810"/>
          </w:cols>
        </w:sectPr>
      </w:pPr>
      <w:r w:rsidRPr="00535E51">
        <w:rPr>
          <w:rFonts w:asciiTheme="minorHAnsi" w:hAnsiTheme="minorHAnsi" w:cstheme="minorHAnsi"/>
          <w:b/>
          <w:i/>
          <w:spacing w:val="5"/>
        </w:rPr>
        <w:t>D</w:t>
      </w:r>
      <w:r w:rsidRPr="00535E51">
        <w:rPr>
          <w:rFonts w:asciiTheme="minorHAnsi" w:hAnsiTheme="minorHAnsi" w:cstheme="minorHAnsi"/>
          <w:b/>
          <w:i/>
          <w:spacing w:val="4"/>
        </w:rPr>
        <w:t>uti</w:t>
      </w:r>
      <w:r w:rsidRPr="00535E51">
        <w:rPr>
          <w:rFonts w:asciiTheme="minorHAnsi" w:hAnsiTheme="minorHAnsi" w:cstheme="minorHAnsi"/>
          <w:b/>
          <w:i/>
          <w:spacing w:val="5"/>
        </w:rPr>
        <w:t>e</w:t>
      </w:r>
      <w:r w:rsidRPr="00535E51">
        <w:rPr>
          <w:rFonts w:asciiTheme="minorHAnsi" w:hAnsiTheme="minorHAnsi" w:cstheme="minorHAnsi"/>
          <w:b/>
          <w:i/>
          <w:spacing w:val="4"/>
        </w:rPr>
        <w:t>s</w:t>
      </w:r>
      <w:r w:rsidRPr="00535E51">
        <w:rPr>
          <w:rFonts w:asciiTheme="minorHAnsi" w:hAnsiTheme="minorHAnsi" w:cstheme="minorHAnsi"/>
          <w:b/>
          <w:i/>
        </w:rPr>
        <w:t>:</w:t>
      </w:r>
    </w:p>
    <w:p w14:paraId="6543915D" w14:textId="77777777" w:rsidR="004A650E" w:rsidRPr="00535E51" w:rsidRDefault="004A650E" w:rsidP="00535E51">
      <w:pPr>
        <w:spacing w:before="8"/>
        <w:rPr>
          <w:rFonts w:asciiTheme="minorHAnsi" w:hAnsiTheme="minorHAnsi" w:cstheme="minorHAnsi"/>
          <w:sz w:val="13"/>
          <w:szCs w:val="13"/>
        </w:rPr>
      </w:pPr>
    </w:p>
    <w:p w14:paraId="6C2C88FB" w14:textId="77777777" w:rsidR="004A650E" w:rsidRPr="00535E51" w:rsidRDefault="00535E51" w:rsidP="00535E51">
      <w:pPr>
        <w:ind w:left="118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1"/>
        </w:rPr>
        <w:t>P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9"/>
        </w:rPr>
        <w:t>RS</w:t>
      </w:r>
      <w:r w:rsidRPr="00535E51">
        <w:rPr>
          <w:rFonts w:asciiTheme="minorHAnsi" w:hAnsiTheme="minorHAnsi" w:cstheme="minorHAnsi"/>
          <w:spacing w:val="10"/>
        </w:rPr>
        <w:t>ON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0"/>
        </w:rPr>
        <w:t xml:space="preserve"> </w:t>
      </w:r>
      <w:r w:rsidRPr="00535E51">
        <w:rPr>
          <w:rFonts w:asciiTheme="minorHAnsi" w:hAnsiTheme="minorHAnsi" w:cstheme="minorHAnsi"/>
          <w:spacing w:val="9"/>
        </w:rPr>
        <w:t>S</w:t>
      </w:r>
      <w:r w:rsidRPr="00535E51">
        <w:rPr>
          <w:rFonts w:asciiTheme="minorHAnsi" w:hAnsiTheme="minorHAnsi" w:cstheme="minorHAnsi"/>
          <w:spacing w:val="10"/>
        </w:rPr>
        <w:t>KI</w:t>
      </w:r>
      <w:r w:rsidRPr="00535E51">
        <w:rPr>
          <w:rFonts w:asciiTheme="minorHAnsi" w:hAnsiTheme="minorHAnsi" w:cstheme="minorHAnsi"/>
          <w:spacing w:val="8"/>
        </w:rPr>
        <w:t>LL</w:t>
      </w:r>
      <w:r w:rsidRPr="00535E51">
        <w:rPr>
          <w:rFonts w:asciiTheme="minorHAnsi" w:hAnsiTheme="minorHAnsi" w:cstheme="minorHAnsi"/>
        </w:rPr>
        <w:t>S</w:t>
      </w:r>
    </w:p>
    <w:p w14:paraId="038FEA1E" w14:textId="77777777" w:rsidR="004A650E" w:rsidRPr="00535E51" w:rsidRDefault="004A650E" w:rsidP="00535E51">
      <w:pPr>
        <w:spacing w:before="3"/>
        <w:rPr>
          <w:rFonts w:asciiTheme="minorHAnsi" w:hAnsiTheme="minorHAnsi" w:cstheme="minorHAnsi"/>
          <w:sz w:val="24"/>
          <w:szCs w:val="24"/>
        </w:rPr>
      </w:pPr>
    </w:p>
    <w:p w14:paraId="431527C9" w14:textId="77777777" w:rsidR="004A650E" w:rsidRPr="00535E51" w:rsidRDefault="00535E51" w:rsidP="00535E51">
      <w:pPr>
        <w:ind w:left="118" w:right="23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1"/>
        </w:rPr>
        <w:t>S</w:t>
      </w:r>
      <w:r w:rsidRPr="00535E51">
        <w:rPr>
          <w:rFonts w:asciiTheme="minorHAnsi" w:hAnsiTheme="minorHAnsi" w:cstheme="minorHAnsi"/>
          <w:i/>
        </w:rPr>
        <w:t>ervice</w:t>
      </w:r>
      <w:r w:rsidRPr="00535E51">
        <w:rPr>
          <w:rFonts w:asciiTheme="minorHAnsi" w:hAnsiTheme="minorHAnsi" w:cstheme="minorHAnsi"/>
          <w:i/>
          <w:spacing w:val="-5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</w:rPr>
        <w:t>ie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ted Res</w:t>
      </w:r>
      <w:r w:rsidRPr="00535E51">
        <w:rPr>
          <w:rFonts w:asciiTheme="minorHAnsi" w:hAnsiTheme="minorHAnsi" w:cstheme="minorHAnsi"/>
          <w:i/>
          <w:spacing w:val="1"/>
        </w:rPr>
        <w:t>pon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ive</w:t>
      </w:r>
      <w:r w:rsidRPr="00535E51">
        <w:rPr>
          <w:rFonts w:asciiTheme="minorHAnsi" w:hAnsiTheme="minorHAnsi" w:cstheme="minorHAnsi"/>
          <w:i/>
          <w:spacing w:val="2"/>
        </w:rPr>
        <w:t>n</w:t>
      </w:r>
      <w:r w:rsidRPr="00535E51">
        <w:rPr>
          <w:rFonts w:asciiTheme="minorHAnsi" w:hAnsiTheme="minorHAnsi" w:cstheme="minorHAnsi"/>
          <w:i/>
        </w:rPr>
        <w:t>ess Le</w:t>
      </w:r>
      <w:r w:rsidRPr="00535E51">
        <w:rPr>
          <w:rFonts w:asciiTheme="minorHAnsi" w:hAnsiTheme="minorHAnsi" w:cstheme="minorHAnsi"/>
          <w:i/>
          <w:spacing w:val="1"/>
        </w:rPr>
        <w:t>ad</w:t>
      </w:r>
      <w:r w:rsidRPr="00535E51">
        <w:rPr>
          <w:rFonts w:asciiTheme="minorHAnsi" w:hAnsiTheme="minorHAnsi" w:cstheme="minorHAnsi"/>
          <w:i/>
        </w:rPr>
        <w:t>er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</w:rPr>
        <w:t>ip</w:t>
      </w:r>
      <w:r w:rsidRPr="00535E51">
        <w:rPr>
          <w:rFonts w:asciiTheme="minorHAnsi" w:hAnsiTheme="minorHAnsi" w:cstheme="minorHAnsi"/>
          <w:i/>
          <w:spacing w:val="-7"/>
        </w:rPr>
        <w:t xml:space="preserve"> 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 xml:space="preserve">kills </w:t>
      </w:r>
      <w:r w:rsidRPr="00535E51">
        <w:rPr>
          <w:rFonts w:asciiTheme="minorHAnsi" w:hAnsiTheme="minorHAnsi" w:cstheme="minorHAnsi"/>
          <w:i/>
          <w:spacing w:val="1"/>
        </w:rPr>
        <w:t>P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fes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1"/>
        </w:rPr>
        <w:t>ona</w:t>
      </w:r>
      <w:r w:rsidRPr="00535E51">
        <w:rPr>
          <w:rFonts w:asciiTheme="minorHAnsi" w:hAnsiTheme="minorHAnsi" w:cstheme="minorHAnsi"/>
          <w:i/>
        </w:rPr>
        <w:t>l</w:t>
      </w:r>
      <w:r w:rsidRPr="00535E51">
        <w:rPr>
          <w:rFonts w:asciiTheme="minorHAnsi" w:hAnsiTheme="minorHAnsi" w:cstheme="minorHAnsi"/>
          <w:i/>
          <w:spacing w:val="-10"/>
        </w:rPr>
        <w:t xml:space="preserve"> </w:t>
      </w:r>
      <w:r w:rsidRPr="00535E51">
        <w:rPr>
          <w:rFonts w:asciiTheme="minorHAnsi" w:hAnsiTheme="minorHAnsi" w:cstheme="minorHAnsi"/>
          <w:i/>
        </w:rPr>
        <w:t>j</w:t>
      </w:r>
      <w:r w:rsidRPr="00535E51">
        <w:rPr>
          <w:rFonts w:asciiTheme="minorHAnsi" w:hAnsiTheme="minorHAnsi" w:cstheme="minorHAnsi"/>
          <w:i/>
          <w:spacing w:val="1"/>
        </w:rPr>
        <w:t>udg</w:t>
      </w:r>
      <w:r w:rsidRPr="00535E51">
        <w:rPr>
          <w:rFonts w:asciiTheme="minorHAnsi" w:hAnsiTheme="minorHAnsi" w:cstheme="minorHAnsi"/>
          <w:i/>
        </w:rPr>
        <w:t>em</w:t>
      </w:r>
      <w:r w:rsidRPr="00535E51">
        <w:rPr>
          <w:rFonts w:asciiTheme="minorHAnsi" w:hAnsiTheme="minorHAnsi" w:cstheme="minorHAnsi"/>
          <w:i/>
          <w:spacing w:val="1"/>
        </w:rPr>
        <w:t>en</w:t>
      </w:r>
      <w:r w:rsidRPr="00535E51">
        <w:rPr>
          <w:rFonts w:asciiTheme="minorHAnsi" w:hAnsiTheme="minorHAnsi" w:cstheme="minorHAnsi"/>
          <w:i/>
        </w:rPr>
        <w:t>t P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1"/>
        </w:rPr>
        <w:t>ob</w:t>
      </w:r>
      <w:r w:rsidRPr="00535E51">
        <w:rPr>
          <w:rFonts w:asciiTheme="minorHAnsi" w:hAnsiTheme="minorHAnsi" w:cstheme="minorHAnsi"/>
          <w:i/>
        </w:rPr>
        <w:t>lem</w:t>
      </w:r>
      <w:r w:rsidRPr="00535E51">
        <w:rPr>
          <w:rFonts w:asciiTheme="minorHAnsi" w:hAnsiTheme="minorHAnsi" w:cstheme="minorHAnsi"/>
          <w:i/>
          <w:spacing w:val="-6"/>
        </w:rPr>
        <w:t xml:space="preserve"> 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lvi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</w:t>
      </w:r>
    </w:p>
    <w:p w14:paraId="1DA42E47" w14:textId="77777777" w:rsidR="004A650E" w:rsidRPr="00535E51" w:rsidRDefault="00535E51" w:rsidP="00535E51">
      <w:pPr>
        <w:spacing w:before="9"/>
        <w:ind w:left="118" w:right="568"/>
        <w:jc w:val="both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1"/>
        </w:rPr>
        <w:t>Sup</w:t>
      </w:r>
      <w:r w:rsidRPr="00535E51">
        <w:rPr>
          <w:rFonts w:asciiTheme="minorHAnsi" w:hAnsiTheme="minorHAnsi" w:cstheme="minorHAnsi"/>
          <w:i/>
        </w:rPr>
        <w:t>er</w:t>
      </w:r>
      <w:r w:rsidRPr="00535E51">
        <w:rPr>
          <w:rFonts w:asciiTheme="minorHAnsi" w:hAnsiTheme="minorHAnsi" w:cstheme="minorHAnsi"/>
          <w:i/>
          <w:spacing w:val="-5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1"/>
        </w:rPr>
        <w:t>g</w:t>
      </w:r>
      <w:r w:rsidRPr="00535E51">
        <w:rPr>
          <w:rFonts w:asciiTheme="minorHAnsi" w:hAnsiTheme="minorHAnsi" w:cstheme="minorHAnsi"/>
          <w:i/>
          <w:spacing w:val="-1"/>
        </w:rPr>
        <w:t>a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ed De</w:t>
      </w:r>
      <w:r w:rsidRPr="00535E51">
        <w:rPr>
          <w:rFonts w:asciiTheme="minorHAnsi" w:hAnsiTheme="minorHAnsi" w:cstheme="minorHAnsi"/>
          <w:i/>
          <w:spacing w:val="1"/>
        </w:rPr>
        <w:t>c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n</w:t>
      </w:r>
      <w:r w:rsidRPr="00535E51">
        <w:rPr>
          <w:rFonts w:asciiTheme="minorHAnsi" w:hAnsiTheme="minorHAnsi" w:cstheme="minorHAnsi"/>
          <w:i/>
          <w:spacing w:val="-6"/>
        </w:rPr>
        <w:t xml:space="preserve"> </w:t>
      </w:r>
      <w:r w:rsidRPr="00535E51">
        <w:rPr>
          <w:rFonts w:asciiTheme="minorHAnsi" w:hAnsiTheme="minorHAnsi" w:cstheme="minorHAnsi"/>
          <w:i/>
        </w:rPr>
        <w:t>m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ki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 E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er</w:t>
      </w:r>
      <w:r w:rsidRPr="00535E51">
        <w:rPr>
          <w:rFonts w:asciiTheme="minorHAnsi" w:hAnsiTheme="minorHAnsi" w:cstheme="minorHAnsi"/>
          <w:i/>
          <w:spacing w:val="1"/>
        </w:rPr>
        <w:t>g</w:t>
      </w:r>
      <w:r w:rsidRPr="00535E51">
        <w:rPr>
          <w:rFonts w:asciiTheme="minorHAnsi" w:hAnsiTheme="minorHAnsi" w:cstheme="minorHAnsi"/>
          <w:i/>
        </w:rPr>
        <w:t>etic</w:t>
      </w:r>
    </w:p>
    <w:p w14:paraId="3E900E9E" w14:textId="77777777" w:rsidR="004A650E" w:rsidRPr="00535E51" w:rsidRDefault="00535E51" w:rsidP="00535E51">
      <w:pPr>
        <w:spacing w:before="9"/>
        <w:ind w:left="118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1"/>
        </w:rPr>
        <w:t>S</w:t>
      </w:r>
      <w:r w:rsidRPr="00535E51">
        <w:rPr>
          <w:rFonts w:asciiTheme="minorHAnsi" w:hAnsiTheme="minorHAnsi" w:cstheme="minorHAnsi"/>
          <w:i/>
        </w:rPr>
        <w:t>elf</w:t>
      </w:r>
      <w:r w:rsidRPr="00535E51">
        <w:rPr>
          <w:rFonts w:asciiTheme="minorHAnsi" w:hAnsiTheme="minorHAnsi" w:cstheme="minorHAnsi"/>
          <w:i/>
          <w:spacing w:val="-3"/>
        </w:rPr>
        <w:t xml:space="preserve"> </w:t>
      </w:r>
      <w:r w:rsidRPr="00535E51">
        <w:rPr>
          <w:rFonts w:asciiTheme="minorHAnsi" w:hAnsiTheme="minorHAnsi" w:cstheme="minorHAnsi"/>
          <w:i/>
        </w:rPr>
        <w:t>c</w:t>
      </w:r>
      <w:r w:rsidRPr="00535E51">
        <w:rPr>
          <w:rFonts w:asciiTheme="minorHAnsi" w:hAnsiTheme="minorHAnsi" w:cstheme="minorHAnsi"/>
          <w:i/>
          <w:spacing w:val="1"/>
        </w:rPr>
        <w:t>on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l</w:t>
      </w:r>
    </w:p>
    <w:p w14:paraId="378D9F69" w14:textId="77777777" w:rsidR="004A650E" w:rsidRPr="00535E51" w:rsidRDefault="004A650E" w:rsidP="00535E51">
      <w:pPr>
        <w:spacing w:before="11"/>
        <w:rPr>
          <w:rFonts w:asciiTheme="minorHAnsi" w:hAnsiTheme="minorHAnsi" w:cstheme="minorHAnsi"/>
          <w:sz w:val="28"/>
          <w:szCs w:val="28"/>
        </w:rPr>
      </w:pPr>
    </w:p>
    <w:p w14:paraId="4F295B15" w14:textId="77777777" w:rsidR="004A650E" w:rsidRPr="00535E51" w:rsidRDefault="00535E51" w:rsidP="00535E51">
      <w:pPr>
        <w:ind w:left="118" w:right="-3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</w:rPr>
        <w:t>Ex</w:t>
      </w:r>
      <w:r w:rsidRPr="00535E51">
        <w:rPr>
          <w:rFonts w:asciiTheme="minorHAnsi" w:hAnsiTheme="minorHAnsi" w:cstheme="minorHAnsi"/>
          <w:i/>
          <w:spacing w:val="1"/>
        </w:rPr>
        <w:t>c</w:t>
      </w:r>
      <w:r w:rsidRPr="00535E51">
        <w:rPr>
          <w:rFonts w:asciiTheme="minorHAnsi" w:hAnsiTheme="minorHAnsi" w:cstheme="minorHAnsi"/>
          <w:i/>
        </w:rPr>
        <w:t>elle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6"/>
        </w:rPr>
        <w:t xml:space="preserve"> </w:t>
      </w:r>
      <w:r w:rsidRPr="00535E51">
        <w:rPr>
          <w:rFonts w:asciiTheme="minorHAnsi" w:hAnsiTheme="minorHAnsi" w:cstheme="minorHAnsi"/>
          <w:i/>
        </w:rPr>
        <w:t>c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mm</w:t>
      </w:r>
      <w:r w:rsidRPr="00535E51">
        <w:rPr>
          <w:rFonts w:asciiTheme="minorHAnsi" w:hAnsiTheme="minorHAnsi" w:cstheme="minorHAnsi"/>
          <w:i/>
          <w:spacing w:val="1"/>
        </w:rPr>
        <w:t>un</w:t>
      </w:r>
      <w:r w:rsidRPr="00535E51">
        <w:rPr>
          <w:rFonts w:asciiTheme="minorHAnsi" w:hAnsiTheme="minorHAnsi" w:cstheme="minorHAnsi"/>
          <w:i/>
        </w:rPr>
        <w:t>ic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r T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ctf</w:t>
      </w:r>
      <w:r w:rsidRPr="00535E51">
        <w:rPr>
          <w:rFonts w:asciiTheme="minorHAnsi" w:hAnsiTheme="minorHAnsi" w:cstheme="minorHAnsi"/>
          <w:i/>
          <w:spacing w:val="1"/>
        </w:rPr>
        <w:t>u</w:t>
      </w:r>
      <w:r w:rsidRPr="00535E51">
        <w:rPr>
          <w:rFonts w:asciiTheme="minorHAnsi" w:hAnsiTheme="minorHAnsi" w:cstheme="minorHAnsi"/>
          <w:i/>
        </w:rPr>
        <w:t>l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</w:rPr>
        <w:t>&amp;</w:t>
      </w:r>
      <w:r w:rsidRPr="00535E51">
        <w:rPr>
          <w:rFonts w:asciiTheme="minorHAnsi" w:hAnsiTheme="minorHAnsi" w:cstheme="minorHAnsi"/>
          <w:i/>
          <w:spacing w:val="-7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</w:rPr>
        <w:t>tic</w:t>
      </w:r>
      <w:r w:rsidRPr="00535E51">
        <w:rPr>
          <w:rFonts w:asciiTheme="minorHAnsi" w:hAnsiTheme="minorHAnsi" w:cstheme="minorHAnsi"/>
          <w:i/>
          <w:spacing w:val="1"/>
        </w:rPr>
        <w:t>u</w:t>
      </w:r>
      <w:r w:rsidRPr="00535E51">
        <w:rPr>
          <w:rFonts w:asciiTheme="minorHAnsi" w:hAnsiTheme="minorHAnsi" w:cstheme="minorHAnsi"/>
          <w:i/>
        </w:rPr>
        <w:t>l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te P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1"/>
        </w:rPr>
        <w:t>ob</w:t>
      </w:r>
      <w:r w:rsidRPr="00535E51">
        <w:rPr>
          <w:rFonts w:asciiTheme="minorHAnsi" w:hAnsiTheme="minorHAnsi" w:cstheme="minorHAnsi"/>
          <w:i/>
        </w:rPr>
        <w:t>lem</w:t>
      </w:r>
      <w:r w:rsidRPr="00535E51">
        <w:rPr>
          <w:rFonts w:asciiTheme="minorHAnsi" w:hAnsiTheme="minorHAnsi" w:cstheme="minorHAnsi"/>
          <w:i/>
          <w:spacing w:val="-5"/>
        </w:rPr>
        <w:t xml:space="preserve"> 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lvi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</w:t>
      </w:r>
    </w:p>
    <w:p w14:paraId="0098099A" w14:textId="77777777" w:rsidR="004A650E" w:rsidRPr="00535E51" w:rsidRDefault="00535E51" w:rsidP="00535E51">
      <w:pPr>
        <w:spacing w:before="28"/>
        <w:ind w:left="118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-3"/>
        </w:rPr>
        <w:t>W</w:t>
      </w:r>
      <w:r w:rsidRPr="00535E51">
        <w:rPr>
          <w:rFonts w:asciiTheme="minorHAnsi" w:hAnsiTheme="minorHAnsi" w:cstheme="minorHAnsi"/>
          <w:i/>
          <w:spacing w:val="3"/>
        </w:rPr>
        <w:t>e</w:t>
      </w:r>
      <w:r w:rsidRPr="00535E51">
        <w:rPr>
          <w:rFonts w:asciiTheme="minorHAnsi" w:hAnsiTheme="minorHAnsi" w:cstheme="minorHAnsi"/>
          <w:i/>
        </w:rPr>
        <w:t>ll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  <w:spacing w:val="1"/>
        </w:rPr>
        <w:t>gan</w:t>
      </w:r>
      <w:r w:rsidRPr="00535E51">
        <w:rPr>
          <w:rFonts w:asciiTheme="minorHAnsi" w:hAnsiTheme="minorHAnsi" w:cstheme="minorHAnsi"/>
          <w:i/>
        </w:rPr>
        <w:t>i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ed</w:t>
      </w:r>
    </w:p>
    <w:p w14:paraId="63B50BAB" w14:textId="77777777" w:rsidR="004A650E" w:rsidRPr="00535E51" w:rsidRDefault="004A650E" w:rsidP="00535E51">
      <w:pPr>
        <w:spacing w:before="8"/>
        <w:rPr>
          <w:rFonts w:asciiTheme="minorHAnsi" w:hAnsiTheme="minorHAnsi" w:cstheme="minorHAnsi"/>
          <w:sz w:val="28"/>
          <w:szCs w:val="28"/>
        </w:rPr>
      </w:pPr>
    </w:p>
    <w:p w14:paraId="338D9E34" w14:textId="77777777" w:rsidR="004A650E" w:rsidRPr="00535E51" w:rsidRDefault="00535E51" w:rsidP="00535E51">
      <w:pPr>
        <w:ind w:left="118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  <w:spacing w:val="1"/>
        </w:rPr>
        <w:t>In</w:t>
      </w:r>
      <w:r w:rsidRPr="00535E51">
        <w:rPr>
          <w:rFonts w:asciiTheme="minorHAnsi" w:hAnsiTheme="minorHAnsi" w:cstheme="minorHAnsi"/>
          <w:i/>
        </w:rPr>
        <w:t>fl</w:t>
      </w:r>
      <w:r w:rsidRPr="00535E51">
        <w:rPr>
          <w:rFonts w:asciiTheme="minorHAnsi" w:hAnsiTheme="minorHAnsi" w:cstheme="minorHAnsi"/>
          <w:i/>
          <w:spacing w:val="1"/>
        </w:rPr>
        <w:t>u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ci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g</w:t>
      </w:r>
      <w:r w:rsidRPr="00535E51">
        <w:rPr>
          <w:rFonts w:asciiTheme="minorHAnsi" w:hAnsiTheme="minorHAnsi" w:cstheme="minorHAnsi"/>
          <w:i/>
          <w:spacing w:val="-10"/>
        </w:rPr>
        <w:t xml:space="preserve"> </w:t>
      </w:r>
      <w:r w:rsidRPr="00535E51">
        <w:rPr>
          <w:rFonts w:asciiTheme="minorHAnsi" w:hAnsiTheme="minorHAnsi" w:cstheme="minorHAnsi"/>
          <w:i/>
          <w:spacing w:val="-1"/>
        </w:rPr>
        <w:t>s</w:t>
      </w:r>
      <w:r w:rsidRPr="00535E51">
        <w:rPr>
          <w:rFonts w:asciiTheme="minorHAnsi" w:hAnsiTheme="minorHAnsi" w:cstheme="minorHAnsi"/>
          <w:i/>
        </w:rPr>
        <w:t>kills</w:t>
      </w:r>
    </w:p>
    <w:p w14:paraId="5AFAF23A" w14:textId="77777777" w:rsidR="004A650E" w:rsidRPr="00535E51" w:rsidRDefault="004A650E" w:rsidP="00535E51">
      <w:pPr>
        <w:spacing w:before="6"/>
        <w:rPr>
          <w:rFonts w:asciiTheme="minorHAnsi" w:hAnsiTheme="minorHAnsi" w:cstheme="minorHAnsi"/>
          <w:sz w:val="18"/>
          <w:szCs w:val="18"/>
        </w:rPr>
      </w:pPr>
    </w:p>
    <w:p w14:paraId="682B83E5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686FC673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231D16F3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2E0634B5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3F20C1B8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66B491FF" w14:textId="77777777" w:rsidR="004A650E" w:rsidRPr="00535E51" w:rsidRDefault="00535E51" w:rsidP="00535E51">
      <w:pPr>
        <w:ind w:left="150" w:right="101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2"/>
        </w:rPr>
        <w:t>P</w:t>
      </w:r>
      <w:r w:rsidRPr="00535E51">
        <w:rPr>
          <w:rFonts w:asciiTheme="minorHAnsi" w:hAnsiTheme="minorHAnsi" w:cstheme="minorHAnsi"/>
          <w:spacing w:val="9"/>
        </w:rPr>
        <w:t>R</w:t>
      </w:r>
      <w:r w:rsidRPr="00535E51">
        <w:rPr>
          <w:rFonts w:asciiTheme="minorHAnsi" w:hAnsiTheme="minorHAnsi" w:cstheme="minorHAnsi"/>
          <w:spacing w:val="10"/>
        </w:rPr>
        <w:t>O</w:t>
      </w:r>
      <w:r w:rsidRPr="00535E51">
        <w:rPr>
          <w:rFonts w:asciiTheme="minorHAnsi" w:hAnsiTheme="minorHAnsi" w:cstheme="minorHAnsi"/>
          <w:spacing w:val="9"/>
        </w:rPr>
        <w:t>F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9"/>
        </w:rPr>
        <w:t>SS</w:t>
      </w:r>
      <w:r w:rsidRPr="00535E51">
        <w:rPr>
          <w:rFonts w:asciiTheme="minorHAnsi" w:hAnsiTheme="minorHAnsi" w:cstheme="minorHAnsi"/>
          <w:spacing w:val="10"/>
        </w:rPr>
        <w:t>ION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</w:rPr>
        <w:t xml:space="preserve">L </w:t>
      </w:r>
      <w:r w:rsidRPr="00535E51">
        <w:rPr>
          <w:rFonts w:asciiTheme="minorHAnsi" w:hAnsiTheme="minorHAnsi" w:cstheme="minorHAnsi"/>
          <w:i/>
        </w:rPr>
        <w:t>Fi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Sa</w:t>
      </w:r>
      <w:r w:rsidRPr="00535E51">
        <w:rPr>
          <w:rFonts w:asciiTheme="minorHAnsi" w:hAnsiTheme="minorHAnsi" w:cstheme="minorHAnsi"/>
          <w:i/>
        </w:rPr>
        <w:t>fety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-1"/>
        </w:rPr>
        <w:t>C</w:t>
      </w:r>
      <w:r w:rsidRPr="00535E51">
        <w:rPr>
          <w:rFonts w:asciiTheme="minorHAnsi" w:hAnsiTheme="minorHAnsi" w:cstheme="minorHAnsi"/>
          <w:i/>
        </w:rPr>
        <w:t>ert</w:t>
      </w:r>
      <w:r w:rsidRPr="00535E51">
        <w:rPr>
          <w:rFonts w:asciiTheme="minorHAnsi" w:hAnsiTheme="minorHAnsi" w:cstheme="minorHAnsi"/>
          <w:i/>
          <w:spacing w:val="-1"/>
        </w:rPr>
        <w:t>i</w:t>
      </w:r>
      <w:r w:rsidRPr="00535E51">
        <w:rPr>
          <w:rFonts w:asciiTheme="minorHAnsi" w:hAnsiTheme="minorHAnsi" w:cstheme="minorHAnsi"/>
          <w:i/>
        </w:rPr>
        <w:t>fic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te A</w:t>
      </w:r>
      <w:r w:rsidRPr="00535E51">
        <w:rPr>
          <w:rFonts w:asciiTheme="minorHAnsi" w:hAnsiTheme="minorHAnsi" w:cstheme="minorHAnsi"/>
          <w:i/>
          <w:spacing w:val="1"/>
        </w:rPr>
        <w:t>d</w:t>
      </w:r>
      <w:r w:rsidRPr="00535E51">
        <w:rPr>
          <w:rFonts w:asciiTheme="minorHAnsi" w:hAnsiTheme="minorHAnsi" w:cstheme="minorHAnsi"/>
          <w:i/>
        </w:rPr>
        <w:t>v</w:t>
      </w:r>
      <w:r w:rsidRPr="00535E51">
        <w:rPr>
          <w:rFonts w:asciiTheme="minorHAnsi" w:hAnsiTheme="minorHAnsi" w:cstheme="minorHAnsi"/>
          <w:i/>
          <w:spacing w:val="1"/>
        </w:rPr>
        <w:t>an</w:t>
      </w:r>
      <w:r w:rsidRPr="00535E51">
        <w:rPr>
          <w:rFonts w:asciiTheme="minorHAnsi" w:hAnsiTheme="minorHAnsi" w:cstheme="minorHAnsi"/>
          <w:i/>
        </w:rPr>
        <w:t>c</w:t>
      </w:r>
      <w:r w:rsidRPr="00535E51">
        <w:rPr>
          <w:rFonts w:asciiTheme="minorHAnsi" w:hAnsiTheme="minorHAnsi" w:cstheme="minorHAnsi"/>
          <w:i/>
          <w:spacing w:val="1"/>
        </w:rPr>
        <w:t>e</w:t>
      </w:r>
      <w:r w:rsidRPr="00535E51">
        <w:rPr>
          <w:rFonts w:asciiTheme="minorHAnsi" w:hAnsiTheme="minorHAnsi" w:cstheme="minorHAnsi"/>
          <w:i/>
        </w:rPr>
        <w:t>d</w:t>
      </w:r>
      <w:r w:rsidRPr="00535E51">
        <w:rPr>
          <w:rFonts w:asciiTheme="minorHAnsi" w:hAnsiTheme="minorHAnsi" w:cstheme="minorHAnsi"/>
          <w:i/>
          <w:spacing w:val="-9"/>
        </w:rPr>
        <w:t xml:space="preserve"> </w:t>
      </w:r>
      <w:r w:rsidRPr="00535E51">
        <w:rPr>
          <w:rFonts w:asciiTheme="minorHAnsi" w:hAnsiTheme="minorHAnsi" w:cstheme="minorHAnsi"/>
          <w:i/>
        </w:rPr>
        <w:t>Fi</w:t>
      </w:r>
      <w:r w:rsidRPr="00535E51">
        <w:rPr>
          <w:rFonts w:asciiTheme="minorHAnsi" w:hAnsiTheme="minorHAnsi" w:cstheme="minorHAnsi"/>
          <w:i/>
          <w:spacing w:val="-1"/>
        </w:rPr>
        <w:t>rs</w:t>
      </w:r>
      <w:r w:rsidRPr="00535E51">
        <w:rPr>
          <w:rFonts w:asciiTheme="minorHAnsi" w:hAnsiTheme="minorHAnsi" w:cstheme="minorHAnsi"/>
          <w:i/>
        </w:rPr>
        <w:t>t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id</w:t>
      </w:r>
    </w:p>
    <w:p w14:paraId="3851E1E4" w14:textId="77777777" w:rsidR="004A650E" w:rsidRPr="00535E51" w:rsidRDefault="00535E51" w:rsidP="00535E51">
      <w:pPr>
        <w:spacing w:before="35"/>
        <w:ind w:left="150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</w:rPr>
        <w:t>F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1"/>
        </w:rPr>
        <w:t>n</w:t>
      </w:r>
      <w:r w:rsidRPr="00535E51">
        <w:rPr>
          <w:rFonts w:asciiTheme="minorHAnsi" w:hAnsiTheme="minorHAnsi" w:cstheme="minorHAnsi"/>
          <w:i/>
        </w:rPr>
        <w:t>ch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Sp</w:t>
      </w:r>
      <w:r w:rsidRPr="00535E51">
        <w:rPr>
          <w:rFonts w:asciiTheme="minorHAnsi" w:hAnsiTheme="minorHAnsi" w:cstheme="minorHAnsi"/>
          <w:i/>
          <w:spacing w:val="-2"/>
        </w:rPr>
        <w:t>e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k</w:t>
      </w:r>
      <w:r w:rsidRPr="00535E51">
        <w:rPr>
          <w:rFonts w:asciiTheme="minorHAnsi" w:hAnsiTheme="minorHAnsi" w:cstheme="minorHAnsi"/>
          <w:i/>
          <w:spacing w:val="1"/>
        </w:rPr>
        <w:t>e</w:t>
      </w:r>
      <w:r w:rsidRPr="00535E51">
        <w:rPr>
          <w:rFonts w:asciiTheme="minorHAnsi" w:hAnsiTheme="minorHAnsi" w:cstheme="minorHAnsi"/>
          <w:i/>
        </w:rPr>
        <w:t>r</w:t>
      </w:r>
    </w:p>
    <w:p w14:paraId="3853C424" w14:textId="77777777" w:rsidR="004A650E" w:rsidRPr="00535E51" w:rsidRDefault="004A650E" w:rsidP="00535E51">
      <w:pPr>
        <w:spacing w:before="11"/>
        <w:rPr>
          <w:rFonts w:asciiTheme="minorHAnsi" w:hAnsiTheme="minorHAnsi" w:cstheme="minorHAnsi"/>
          <w:sz w:val="28"/>
          <w:szCs w:val="28"/>
        </w:rPr>
      </w:pPr>
    </w:p>
    <w:p w14:paraId="00986A88" w14:textId="77777777" w:rsidR="004A650E" w:rsidRPr="00535E51" w:rsidRDefault="00535E51" w:rsidP="00535E51">
      <w:pPr>
        <w:ind w:left="150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</w:rPr>
        <w:t>Germ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n</w:t>
      </w:r>
      <w:r w:rsidRPr="00535E51">
        <w:rPr>
          <w:rFonts w:asciiTheme="minorHAnsi" w:hAnsiTheme="minorHAnsi" w:cstheme="minorHAnsi"/>
          <w:i/>
          <w:spacing w:val="-6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Sp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k</w:t>
      </w:r>
      <w:r w:rsidRPr="00535E51">
        <w:rPr>
          <w:rFonts w:asciiTheme="minorHAnsi" w:hAnsiTheme="minorHAnsi" w:cstheme="minorHAnsi"/>
          <w:i/>
          <w:spacing w:val="1"/>
        </w:rPr>
        <w:t>e</w:t>
      </w:r>
      <w:r w:rsidRPr="00535E51">
        <w:rPr>
          <w:rFonts w:asciiTheme="minorHAnsi" w:hAnsiTheme="minorHAnsi" w:cstheme="minorHAnsi"/>
          <w:i/>
        </w:rPr>
        <w:t>r</w:t>
      </w:r>
    </w:p>
    <w:p w14:paraId="723B8186" w14:textId="77777777" w:rsidR="004A650E" w:rsidRPr="00535E51" w:rsidRDefault="00535E51" w:rsidP="00535E51">
      <w:pPr>
        <w:spacing w:before="75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</w:rPr>
        <w:br w:type="column"/>
      </w:r>
      <w:r w:rsidRPr="00535E51">
        <w:rPr>
          <w:rFonts w:asciiTheme="minorHAnsi" w:hAnsiTheme="minorHAnsi" w:cstheme="minorHAnsi"/>
          <w:b/>
          <w:i/>
          <w:spacing w:val="3"/>
        </w:rPr>
        <w:t>Ho</w:t>
      </w:r>
      <w:r w:rsidRPr="00535E51">
        <w:rPr>
          <w:rFonts w:asciiTheme="minorHAnsi" w:hAnsiTheme="minorHAnsi" w:cstheme="minorHAnsi"/>
          <w:b/>
          <w:i/>
          <w:spacing w:val="2"/>
        </w:rPr>
        <w:t>s</w:t>
      </w:r>
      <w:r w:rsidRPr="00535E51">
        <w:rPr>
          <w:rFonts w:asciiTheme="minorHAnsi" w:hAnsiTheme="minorHAnsi" w:cstheme="minorHAnsi"/>
          <w:b/>
          <w:i/>
          <w:spacing w:val="3"/>
        </w:rPr>
        <w:t>p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</w:rPr>
        <w:t>t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  <w:spacing w:val="2"/>
        </w:rPr>
        <w:t>lit</w:t>
      </w:r>
      <w:r w:rsidRPr="00535E51">
        <w:rPr>
          <w:rFonts w:asciiTheme="minorHAnsi" w:hAnsiTheme="minorHAnsi" w:cstheme="minorHAnsi"/>
          <w:b/>
          <w:i/>
        </w:rPr>
        <w:t>y</w:t>
      </w:r>
      <w:r w:rsidRPr="00535E51">
        <w:rPr>
          <w:rFonts w:asciiTheme="minorHAnsi" w:hAnsiTheme="minorHAnsi" w:cstheme="minorHAnsi"/>
          <w:b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1"/>
        </w:rPr>
        <w:t>Co</w:t>
      </w:r>
      <w:r w:rsidRPr="00535E51">
        <w:rPr>
          <w:rFonts w:asciiTheme="minorHAnsi" w:hAnsiTheme="minorHAnsi" w:cstheme="minorHAnsi"/>
          <w:b/>
          <w:i/>
          <w:spacing w:val="3"/>
        </w:rPr>
        <w:t>m</w:t>
      </w:r>
      <w:r w:rsidRPr="00535E51">
        <w:rPr>
          <w:rFonts w:asciiTheme="minorHAnsi" w:hAnsiTheme="minorHAnsi" w:cstheme="minorHAnsi"/>
          <w:b/>
          <w:i/>
          <w:spacing w:val="1"/>
        </w:rPr>
        <w:t>p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  <w:spacing w:val="2"/>
        </w:rPr>
        <w:t>n</w:t>
      </w:r>
      <w:r w:rsidRPr="00535E51">
        <w:rPr>
          <w:rFonts w:asciiTheme="minorHAnsi" w:hAnsiTheme="minorHAnsi" w:cstheme="minorHAnsi"/>
          <w:b/>
          <w:i/>
        </w:rPr>
        <w:t>y</w:t>
      </w:r>
      <w:r w:rsidRPr="00535E51">
        <w:rPr>
          <w:rFonts w:asciiTheme="minorHAnsi" w:hAnsiTheme="minorHAnsi" w:cstheme="minorHAnsi"/>
          <w:b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b/>
          <w:i/>
        </w:rPr>
        <w:t>–</w:t>
      </w:r>
      <w:r w:rsidRPr="00535E51">
        <w:rPr>
          <w:rFonts w:asciiTheme="minorHAnsi" w:hAnsiTheme="minorHAnsi" w:cstheme="minorHAnsi"/>
          <w:b/>
          <w:i/>
          <w:spacing w:val="3"/>
        </w:rPr>
        <w:t xml:space="preserve"> We</w:t>
      </w:r>
      <w:r w:rsidRPr="00535E51">
        <w:rPr>
          <w:rFonts w:asciiTheme="minorHAnsi" w:hAnsiTheme="minorHAnsi" w:cstheme="minorHAnsi"/>
          <w:b/>
          <w:i/>
          <w:spacing w:val="2"/>
        </w:rPr>
        <w:t>s</w:t>
      </w:r>
      <w:r w:rsidRPr="00535E51">
        <w:rPr>
          <w:rFonts w:asciiTheme="minorHAnsi" w:hAnsiTheme="minorHAnsi" w:cstheme="minorHAnsi"/>
          <w:b/>
          <w:i/>
        </w:rPr>
        <w:t>t</w:t>
      </w:r>
      <w:r w:rsidRPr="00535E51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3"/>
        </w:rPr>
        <w:t>M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  <w:spacing w:val="3"/>
        </w:rPr>
        <w:t>d</w:t>
      </w:r>
      <w:r w:rsidRPr="00535E51">
        <w:rPr>
          <w:rFonts w:asciiTheme="minorHAnsi" w:hAnsiTheme="minorHAnsi" w:cstheme="minorHAnsi"/>
          <w:b/>
          <w:i/>
          <w:spacing w:val="2"/>
        </w:rPr>
        <w:t>l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  <w:spacing w:val="2"/>
        </w:rPr>
        <w:t>n</w:t>
      </w:r>
      <w:r w:rsidRPr="00535E51">
        <w:rPr>
          <w:rFonts w:asciiTheme="minorHAnsi" w:hAnsiTheme="minorHAnsi" w:cstheme="minorHAnsi"/>
          <w:b/>
          <w:i/>
          <w:spacing w:val="3"/>
        </w:rPr>
        <w:t>d</w:t>
      </w:r>
      <w:r w:rsidRPr="00535E51">
        <w:rPr>
          <w:rFonts w:asciiTheme="minorHAnsi" w:hAnsiTheme="minorHAnsi" w:cstheme="minorHAnsi"/>
          <w:b/>
          <w:i/>
        </w:rPr>
        <w:t>s</w:t>
      </w:r>
    </w:p>
    <w:p w14:paraId="6FE4F2A1" w14:textId="77777777" w:rsidR="004A650E" w:rsidRPr="00535E51" w:rsidRDefault="00535E51" w:rsidP="00535E51">
      <w:pPr>
        <w:spacing w:before="72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  <w:spacing w:val="12"/>
        </w:rPr>
        <w:t>V</w:t>
      </w: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  <w:spacing w:val="10"/>
        </w:rPr>
        <w:t>N</w:t>
      </w:r>
      <w:r w:rsidRPr="00535E51">
        <w:rPr>
          <w:rFonts w:asciiTheme="minorHAnsi" w:hAnsiTheme="minorHAnsi" w:cstheme="minorHAnsi"/>
          <w:spacing w:val="13"/>
        </w:rPr>
        <w:t>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3"/>
        </w:rPr>
        <w:t xml:space="preserve"> </w:t>
      </w:r>
      <w:r w:rsidRPr="00535E51">
        <w:rPr>
          <w:rFonts w:asciiTheme="minorHAnsi" w:hAnsiTheme="minorHAnsi" w:cstheme="minorHAnsi"/>
          <w:spacing w:val="12"/>
        </w:rPr>
        <w:t>M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2"/>
        </w:rPr>
        <w:t>N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2"/>
        </w:rPr>
        <w:t>G</w:t>
      </w: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</w:rPr>
        <w:t xml:space="preserve">R                                                   </w:t>
      </w:r>
      <w:r w:rsidRPr="00535E51">
        <w:rPr>
          <w:rFonts w:asciiTheme="minorHAnsi" w:hAnsiTheme="minorHAnsi" w:cstheme="minorHAnsi"/>
          <w:spacing w:val="49"/>
        </w:rPr>
        <w:t xml:space="preserve"> 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1"/>
        </w:rPr>
        <w:t>u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0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2</w:t>
      </w:r>
      <w:r w:rsidRPr="00535E51">
        <w:rPr>
          <w:rFonts w:asciiTheme="minorHAnsi" w:hAnsiTheme="minorHAnsi" w:cstheme="minorHAnsi"/>
          <w:spacing w:val="13"/>
        </w:rPr>
        <w:t>00</w:t>
      </w:r>
      <w:r w:rsidRPr="00535E51">
        <w:rPr>
          <w:rFonts w:asciiTheme="minorHAnsi" w:hAnsiTheme="minorHAnsi" w:cstheme="minorHAnsi"/>
        </w:rPr>
        <w:t>8</w:t>
      </w:r>
      <w:r w:rsidRPr="00535E51">
        <w:rPr>
          <w:rFonts w:asciiTheme="minorHAnsi" w:hAnsiTheme="minorHAnsi" w:cstheme="minorHAnsi"/>
          <w:spacing w:val="17"/>
        </w:rPr>
        <w:t xml:space="preserve"> </w:t>
      </w:r>
      <w:r w:rsidRPr="00535E51">
        <w:rPr>
          <w:rFonts w:asciiTheme="minorHAnsi" w:hAnsiTheme="minorHAnsi" w:cstheme="minorHAnsi"/>
        </w:rPr>
        <w:t>–</w:t>
      </w:r>
      <w:r w:rsidRPr="00535E51">
        <w:rPr>
          <w:rFonts w:asciiTheme="minorHAnsi" w:hAnsiTheme="minorHAnsi" w:cstheme="minorHAnsi"/>
          <w:spacing w:val="25"/>
        </w:rPr>
        <w:t xml:space="preserve"> </w:t>
      </w:r>
      <w:r w:rsidRPr="00535E51">
        <w:rPr>
          <w:rFonts w:asciiTheme="minorHAnsi" w:hAnsiTheme="minorHAnsi" w:cstheme="minorHAnsi"/>
          <w:spacing w:val="9"/>
        </w:rPr>
        <w:t>F</w:t>
      </w:r>
      <w:r w:rsidRPr="00535E51">
        <w:rPr>
          <w:rFonts w:asciiTheme="minorHAnsi" w:hAnsiTheme="minorHAnsi" w:cstheme="minorHAnsi"/>
          <w:spacing w:val="12"/>
        </w:rPr>
        <w:t>e</w:t>
      </w:r>
      <w:r w:rsidRPr="00535E51">
        <w:rPr>
          <w:rFonts w:asciiTheme="minorHAnsi" w:hAnsiTheme="minorHAnsi" w:cstheme="minorHAnsi"/>
        </w:rPr>
        <w:t>b</w:t>
      </w:r>
      <w:r w:rsidRPr="00535E51">
        <w:rPr>
          <w:rFonts w:asciiTheme="minorHAnsi" w:hAnsiTheme="minorHAnsi" w:cstheme="minorHAnsi"/>
          <w:spacing w:val="18"/>
        </w:rPr>
        <w:t xml:space="preserve"> </w:t>
      </w:r>
      <w:r w:rsidRPr="00535E51">
        <w:rPr>
          <w:rFonts w:asciiTheme="minorHAnsi" w:hAnsiTheme="minorHAnsi" w:cstheme="minorHAnsi"/>
          <w:spacing w:val="13"/>
        </w:rPr>
        <w:t>2</w:t>
      </w:r>
      <w:r w:rsidRPr="00535E51">
        <w:rPr>
          <w:rFonts w:asciiTheme="minorHAnsi" w:hAnsiTheme="minorHAnsi" w:cstheme="minorHAnsi"/>
          <w:spacing w:val="11"/>
        </w:rPr>
        <w:t>00</w:t>
      </w:r>
      <w:r w:rsidRPr="00535E51">
        <w:rPr>
          <w:rFonts w:asciiTheme="minorHAnsi" w:hAnsiTheme="minorHAnsi" w:cstheme="minorHAnsi"/>
        </w:rPr>
        <w:t>9</w:t>
      </w:r>
    </w:p>
    <w:p w14:paraId="3D3D0718" w14:textId="77777777" w:rsidR="004A650E" w:rsidRPr="00535E51" w:rsidRDefault="004A650E" w:rsidP="00535E51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69460041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2"/>
        </w:rPr>
        <w:t>G</w:t>
      </w:r>
      <w:r w:rsidRPr="00535E51">
        <w:rPr>
          <w:rFonts w:asciiTheme="minorHAnsi" w:hAnsiTheme="minorHAnsi" w:cstheme="minorHAnsi"/>
          <w:b/>
          <w:i/>
          <w:spacing w:val="3"/>
        </w:rPr>
        <w:t>ove</w:t>
      </w:r>
      <w:r w:rsidRPr="00535E51">
        <w:rPr>
          <w:rFonts w:asciiTheme="minorHAnsi" w:hAnsiTheme="minorHAnsi" w:cstheme="minorHAnsi"/>
          <w:b/>
          <w:i/>
          <w:spacing w:val="2"/>
        </w:rPr>
        <w:t>r</w:t>
      </w:r>
      <w:r w:rsidRPr="00535E51">
        <w:rPr>
          <w:rFonts w:asciiTheme="minorHAnsi" w:hAnsiTheme="minorHAnsi" w:cstheme="minorHAnsi"/>
          <w:b/>
          <w:i/>
        </w:rPr>
        <w:t>n</w:t>
      </w:r>
      <w:r w:rsidRPr="00535E51">
        <w:rPr>
          <w:rFonts w:asciiTheme="minorHAnsi" w:hAnsiTheme="minorHAnsi" w:cstheme="minorHAnsi"/>
          <w:b/>
          <w:i/>
          <w:spacing w:val="5"/>
        </w:rPr>
        <w:t>m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  <w:spacing w:val="2"/>
        </w:rPr>
        <w:t>n</w:t>
      </w:r>
      <w:r w:rsidRPr="00535E51">
        <w:rPr>
          <w:rFonts w:asciiTheme="minorHAnsi" w:hAnsiTheme="minorHAnsi" w:cstheme="minorHAnsi"/>
          <w:b/>
          <w:i/>
        </w:rPr>
        <w:t>t</w:t>
      </w:r>
      <w:r w:rsidRPr="00535E51">
        <w:rPr>
          <w:rFonts w:asciiTheme="minorHAnsi" w:hAnsiTheme="minorHAnsi" w:cstheme="minorHAnsi"/>
          <w:b/>
          <w:i/>
          <w:spacing w:val="-5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2"/>
        </w:rPr>
        <w:t>O</w:t>
      </w:r>
      <w:r w:rsidRPr="00535E51">
        <w:rPr>
          <w:rFonts w:asciiTheme="minorHAnsi" w:hAnsiTheme="minorHAnsi" w:cstheme="minorHAnsi"/>
          <w:b/>
          <w:i/>
          <w:spacing w:val="1"/>
        </w:rPr>
        <w:t>f</w:t>
      </w:r>
      <w:r w:rsidRPr="00535E51">
        <w:rPr>
          <w:rFonts w:asciiTheme="minorHAnsi" w:hAnsiTheme="minorHAnsi" w:cstheme="minorHAnsi"/>
          <w:b/>
          <w:i/>
          <w:spacing w:val="3"/>
        </w:rPr>
        <w:t>f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  <w:spacing w:val="3"/>
        </w:rPr>
        <w:t>c</w:t>
      </w:r>
      <w:r w:rsidRPr="00535E51">
        <w:rPr>
          <w:rFonts w:asciiTheme="minorHAnsi" w:hAnsiTheme="minorHAnsi" w:cstheme="minorHAnsi"/>
          <w:b/>
          <w:i/>
        </w:rPr>
        <w:t>e</w:t>
      </w:r>
      <w:r w:rsidRPr="00535E51">
        <w:rPr>
          <w:rFonts w:asciiTheme="minorHAnsi" w:hAnsiTheme="minorHAnsi" w:cstheme="minorHAnsi"/>
          <w:b/>
          <w:i/>
          <w:spacing w:val="1"/>
        </w:rPr>
        <w:t xml:space="preserve"> </w:t>
      </w:r>
      <w:r w:rsidRPr="00535E51">
        <w:rPr>
          <w:rFonts w:asciiTheme="minorHAnsi" w:hAnsiTheme="minorHAnsi" w:cstheme="minorHAnsi"/>
          <w:b/>
          <w:i/>
        </w:rPr>
        <w:t>–</w:t>
      </w:r>
      <w:r w:rsidRPr="00535E51">
        <w:rPr>
          <w:rFonts w:asciiTheme="minorHAnsi" w:hAnsiTheme="minorHAnsi" w:cstheme="minorHAnsi"/>
          <w:b/>
          <w:i/>
          <w:spacing w:val="5"/>
        </w:rPr>
        <w:t xml:space="preserve"> </w:t>
      </w:r>
      <w:r w:rsidRPr="00535E51">
        <w:rPr>
          <w:rFonts w:asciiTheme="minorHAnsi" w:hAnsiTheme="minorHAnsi" w:cstheme="minorHAnsi"/>
          <w:b/>
          <w:i/>
        </w:rPr>
        <w:t>W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  <w:spacing w:val="2"/>
        </w:rPr>
        <w:t>s</w:t>
      </w:r>
      <w:r w:rsidRPr="00535E51">
        <w:rPr>
          <w:rFonts w:asciiTheme="minorHAnsi" w:hAnsiTheme="minorHAnsi" w:cstheme="minorHAnsi"/>
          <w:b/>
          <w:i/>
        </w:rPr>
        <w:t>t</w:t>
      </w:r>
      <w:r w:rsidRPr="00535E51">
        <w:rPr>
          <w:rFonts w:asciiTheme="minorHAnsi" w:hAnsiTheme="minorHAnsi" w:cstheme="minorHAnsi"/>
          <w:b/>
          <w:i/>
          <w:spacing w:val="1"/>
        </w:rPr>
        <w:t xml:space="preserve"> B</w:t>
      </w:r>
      <w:r w:rsidRPr="00535E51">
        <w:rPr>
          <w:rFonts w:asciiTheme="minorHAnsi" w:hAnsiTheme="minorHAnsi" w:cstheme="minorHAnsi"/>
          <w:b/>
          <w:i/>
          <w:spacing w:val="2"/>
        </w:rPr>
        <w:t>r</w:t>
      </w:r>
      <w:r w:rsidRPr="00535E51">
        <w:rPr>
          <w:rFonts w:asciiTheme="minorHAnsi" w:hAnsiTheme="minorHAnsi" w:cstheme="minorHAnsi"/>
          <w:b/>
          <w:i/>
          <w:spacing w:val="1"/>
        </w:rPr>
        <w:t>o</w:t>
      </w:r>
      <w:r w:rsidRPr="00535E51">
        <w:rPr>
          <w:rFonts w:asciiTheme="minorHAnsi" w:hAnsiTheme="minorHAnsi" w:cstheme="minorHAnsi"/>
          <w:b/>
          <w:i/>
          <w:spacing w:val="6"/>
        </w:rPr>
        <w:t>m</w:t>
      </w:r>
      <w:r w:rsidRPr="00535E51">
        <w:rPr>
          <w:rFonts w:asciiTheme="minorHAnsi" w:hAnsiTheme="minorHAnsi" w:cstheme="minorHAnsi"/>
          <w:b/>
          <w:i/>
          <w:spacing w:val="1"/>
        </w:rPr>
        <w:t>w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  <w:spacing w:val="3"/>
        </w:rPr>
        <w:t>c</w:t>
      </w:r>
      <w:r w:rsidRPr="00535E51">
        <w:rPr>
          <w:rFonts w:asciiTheme="minorHAnsi" w:hAnsiTheme="minorHAnsi" w:cstheme="minorHAnsi"/>
          <w:b/>
          <w:i/>
        </w:rPr>
        <w:t>h</w:t>
      </w:r>
    </w:p>
    <w:p w14:paraId="3D84A3F7" w14:textId="77777777" w:rsidR="004A650E" w:rsidRPr="00535E51" w:rsidRDefault="00535E51" w:rsidP="00535E51">
      <w:pPr>
        <w:spacing w:before="72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2"/>
        </w:rPr>
        <w:t>O</w:t>
      </w:r>
      <w:r w:rsidRPr="00535E51">
        <w:rPr>
          <w:rFonts w:asciiTheme="minorHAnsi" w:hAnsiTheme="minorHAnsi" w:cstheme="minorHAnsi"/>
          <w:spacing w:val="11"/>
        </w:rPr>
        <w:t>FF</w:t>
      </w:r>
      <w:r w:rsidRPr="00535E51">
        <w:rPr>
          <w:rFonts w:asciiTheme="minorHAnsi" w:hAnsiTheme="minorHAnsi" w:cstheme="minorHAnsi"/>
          <w:spacing w:val="13"/>
        </w:rPr>
        <w:t>I</w:t>
      </w:r>
      <w:r w:rsidRPr="00535E51">
        <w:rPr>
          <w:rFonts w:asciiTheme="minorHAnsi" w:hAnsiTheme="minorHAnsi" w:cstheme="minorHAnsi"/>
          <w:spacing w:val="11"/>
        </w:rPr>
        <w:t>C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5"/>
        </w:rPr>
        <w:t xml:space="preserve"> 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1"/>
        </w:rPr>
        <w:t>SS</w:t>
      </w:r>
      <w:r w:rsidRPr="00535E51">
        <w:rPr>
          <w:rFonts w:asciiTheme="minorHAnsi" w:hAnsiTheme="minorHAnsi" w:cstheme="minorHAnsi"/>
          <w:spacing w:val="13"/>
        </w:rPr>
        <w:t>I</w:t>
      </w:r>
      <w:r w:rsidRPr="00535E51">
        <w:rPr>
          <w:rFonts w:asciiTheme="minorHAnsi" w:hAnsiTheme="minorHAnsi" w:cstheme="minorHAnsi"/>
          <w:spacing w:val="9"/>
        </w:rPr>
        <w:t>S</w:t>
      </w:r>
      <w:r w:rsidRPr="00535E51">
        <w:rPr>
          <w:rFonts w:asciiTheme="minorHAnsi" w:hAnsiTheme="minorHAnsi" w:cstheme="minorHAnsi"/>
          <w:spacing w:val="15"/>
        </w:rPr>
        <w:t>T</w:t>
      </w:r>
      <w:r w:rsidRPr="00535E51">
        <w:rPr>
          <w:rFonts w:asciiTheme="minorHAnsi" w:hAnsiTheme="minorHAnsi" w:cstheme="minorHAnsi"/>
          <w:spacing w:val="10"/>
        </w:rPr>
        <w:t>AN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</w:rPr>
        <w:t xml:space="preserve">                                                    </w:t>
      </w:r>
      <w:r w:rsidRPr="00535E51">
        <w:rPr>
          <w:rFonts w:asciiTheme="minorHAnsi" w:hAnsiTheme="minorHAnsi" w:cstheme="minorHAnsi"/>
          <w:spacing w:val="48"/>
        </w:rPr>
        <w:t xml:space="preserve"> </w:t>
      </w:r>
      <w:r w:rsidRPr="00535E51">
        <w:rPr>
          <w:rFonts w:asciiTheme="minorHAnsi" w:hAnsiTheme="minorHAnsi" w:cstheme="minorHAnsi"/>
          <w:spacing w:val="14"/>
        </w:rPr>
        <w:t>J</w:t>
      </w:r>
      <w:r w:rsidRPr="00535E51">
        <w:rPr>
          <w:rFonts w:asciiTheme="minorHAnsi" w:hAnsiTheme="minorHAnsi" w:cstheme="minorHAnsi"/>
          <w:spacing w:val="11"/>
        </w:rPr>
        <w:t>u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17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200</w:t>
      </w:r>
      <w:r w:rsidRPr="00535E51">
        <w:rPr>
          <w:rFonts w:asciiTheme="minorHAnsi" w:hAnsiTheme="minorHAnsi" w:cstheme="minorHAnsi"/>
        </w:rPr>
        <w:t>7</w:t>
      </w:r>
      <w:r w:rsidRPr="00535E51">
        <w:rPr>
          <w:rFonts w:asciiTheme="minorHAnsi" w:hAnsiTheme="minorHAnsi" w:cstheme="minorHAnsi"/>
          <w:spacing w:val="21"/>
        </w:rPr>
        <w:t xml:space="preserve"> </w:t>
      </w:r>
      <w:r w:rsidRPr="00535E51">
        <w:rPr>
          <w:rFonts w:asciiTheme="minorHAnsi" w:hAnsiTheme="minorHAnsi" w:cstheme="minorHAnsi"/>
        </w:rPr>
        <w:t>–</w:t>
      </w:r>
      <w:r w:rsidRPr="00535E51">
        <w:rPr>
          <w:rFonts w:asciiTheme="minorHAnsi" w:hAnsiTheme="minorHAnsi" w:cstheme="minorHAnsi"/>
          <w:spacing w:val="25"/>
        </w:rPr>
        <w:t xml:space="preserve"> 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1"/>
        </w:rPr>
        <w:t>u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21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200</w:t>
      </w:r>
      <w:r w:rsidRPr="00535E51">
        <w:rPr>
          <w:rFonts w:asciiTheme="minorHAnsi" w:hAnsiTheme="minorHAnsi" w:cstheme="minorHAnsi"/>
        </w:rPr>
        <w:t>8</w:t>
      </w:r>
    </w:p>
    <w:p w14:paraId="24931938" w14:textId="77777777" w:rsidR="004A650E" w:rsidRPr="00535E51" w:rsidRDefault="004A650E" w:rsidP="00535E51">
      <w:pPr>
        <w:spacing w:before="5"/>
        <w:rPr>
          <w:rFonts w:asciiTheme="minorHAnsi" w:hAnsiTheme="minorHAnsi" w:cstheme="minorHAnsi"/>
          <w:sz w:val="10"/>
          <w:szCs w:val="10"/>
        </w:rPr>
      </w:pPr>
    </w:p>
    <w:p w14:paraId="3A3B2EB2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0B7B22BB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1"/>
        </w:rPr>
        <w:t>C</w:t>
      </w:r>
      <w:r w:rsidRPr="00535E51">
        <w:rPr>
          <w:rFonts w:asciiTheme="minorHAnsi" w:hAnsiTheme="minorHAnsi" w:cstheme="minorHAnsi"/>
          <w:b/>
          <w:i/>
          <w:spacing w:val="2"/>
        </w:rPr>
        <w:t>l</w:t>
      </w:r>
      <w:r w:rsidRPr="00535E51">
        <w:rPr>
          <w:rFonts w:asciiTheme="minorHAnsi" w:hAnsiTheme="minorHAnsi" w:cstheme="minorHAnsi"/>
          <w:b/>
          <w:i/>
          <w:spacing w:val="3"/>
        </w:rPr>
        <w:t>o</w:t>
      </w:r>
      <w:r w:rsidRPr="00535E51">
        <w:rPr>
          <w:rFonts w:asciiTheme="minorHAnsi" w:hAnsiTheme="minorHAnsi" w:cstheme="minorHAnsi"/>
          <w:b/>
          <w:i/>
          <w:spacing w:val="2"/>
        </w:rPr>
        <w:t>th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</w:rPr>
        <w:t>s</w:t>
      </w:r>
      <w:r w:rsidRPr="00535E51">
        <w:rPr>
          <w:rFonts w:asciiTheme="minorHAnsi" w:hAnsiTheme="minorHAnsi" w:cstheme="minorHAnsi"/>
          <w:b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2"/>
        </w:rPr>
        <w:t>St</w:t>
      </w:r>
      <w:r w:rsidRPr="00535E51">
        <w:rPr>
          <w:rFonts w:asciiTheme="minorHAnsi" w:hAnsiTheme="minorHAnsi" w:cstheme="minorHAnsi"/>
          <w:b/>
          <w:i/>
          <w:spacing w:val="3"/>
        </w:rPr>
        <w:t>o</w:t>
      </w:r>
      <w:r w:rsidRPr="00535E51">
        <w:rPr>
          <w:rFonts w:asciiTheme="minorHAnsi" w:hAnsiTheme="minorHAnsi" w:cstheme="minorHAnsi"/>
          <w:b/>
          <w:i/>
          <w:spacing w:val="2"/>
        </w:rPr>
        <w:t>r</w:t>
      </w:r>
      <w:r w:rsidRPr="00535E51">
        <w:rPr>
          <w:rFonts w:asciiTheme="minorHAnsi" w:hAnsiTheme="minorHAnsi" w:cstheme="minorHAnsi"/>
          <w:b/>
          <w:i/>
        </w:rPr>
        <w:t>e</w:t>
      </w:r>
      <w:r w:rsidRPr="00535E51">
        <w:rPr>
          <w:rFonts w:asciiTheme="minorHAnsi" w:hAnsiTheme="minorHAnsi" w:cstheme="minorHAnsi"/>
          <w:b/>
          <w:i/>
          <w:spacing w:val="4"/>
        </w:rPr>
        <w:t xml:space="preserve"> </w:t>
      </w:r>
      <w:r w:rsidRPr="00535E51">
        <w:rPr>
          <w:rFonts w:asciiTheme="minorHAnsi" w:hAnsiTheme="minorHAnsi" w:cstheme="minorHAnsi"/>
          <w:b/>
          <w:i/>
        </w:rPr>
        <w:t>-</w:t>
      </w:r>
      <w:r w:rsidRPr="00535E51">
        <w:rPr>
          <w:rFonts w:asciiTheme="minorHAnsi" w:hAnsiTheme="minorHAnsi" w:cstheme="minorHAnsi"/>
          <w:b/>
          <w:i/>
          <w:spacing w:val="5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2"/>
        </w:rPr>
        <w:t>D</w:t>
      </w:r>
      <w:r w:rsidRPr="00535E51">
        <w:rPr>
          <w:rFonts w:asciiTheme="minorHAnsi" w:hAnsiTheme="minorHAnsi" w:cstheme="minorHAnsi"/>
          <w:b/>
          <w:i/>
        </w:rPr>
        <w:t>u</w:t>
      </w:r>
      <w:r w:rsidRPr="00535E51">
        <w:rPr>
          <w:rFonts w:asciiTheme="minorHAnsi" w:hAnsiTheme="minorHAnsi" w:cstheme="minorHAnsi"/>
          <w:b/>
          <w:i/>
          <w:spacing w:val="3"/>
        </w:rPr>
        <w:t>d</w:t>
      </w:r>
      <w:r w:rsidRPr="00535E51">
        <w:rPr>
          <w:rFonts w:asciiTheme="minorHAnsi" w:hAnsiTheme="minorHAnsi" w:cstheme="minorHAnsi"/>
          <w:b/>
          <w:i/>
          <w:spacing w:val="2"/>
        </w:rPr>
        <w:t>l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</w:rPr>
        <w:t>y</w:t>
      </w:r>
    </w:p>
    <w:p w14:paraId="0DF01F07" w14:textId="77777777" w:rsidR="004A650E" w:rsidRPr="00535E51" w:rsidRDefault="00535E51" w:rsidP="00535E51">
      <w:pPr>
        <w:spacing w:before="70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1"/>
        </w:rPr>
        <w:t>S</w:t>
      </w:r>
      <w:r w:rsidRPr="00535E51">
        <w:rPr>
          <w:rFonts w:asciiTheme="minorHAnsi" w:hAnsiTheme="minorHAnsi" w:cstheme="minorHAnsi"/>
          <w:spacing w:val="10"/>
        </w:rPr>
        <w:t>AL</w:t>
      </w:r>
      <w:r w:rsidRPr="00535E51">
        <w:rPr>
          <w:rFonts w:asciiTheme="minorHAnsi" w:hAnsiTheme="minorHAnsi" w:cstheme="minorHAnsi"/>
          <w:spacing w:val="13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8"/>
        </w:rPr>
        <w:t xml:space="preserve"> </w:t>
      </w:r>
      <w:r w:rsidRPr="00535E51">
        <w:rPr>
          <w:rFonts w:asciiTheme="minorHAnsi" w:hAnsiTheme="minorHAnsi" w:cstheme="minorHAnsi"/>
          <w:spacing w:val="10"/>
        </w:rPr>
        <w:t>A</w:t>
      </w:r>
      <w:r w:rsidRPr="00535E51">
        <w:rPr>
          <w:rFonts w:asciiTheme="minorHAnsi" w:hAnsiTheme="minorHAnsi" w:cstheme="minorHAnsi"/>
          <w:spacing w:val="11"/>
        </w:rPr>
        <w:t>SS</w:t>
      </w:r>
      <w:r w:rsidRPr="00535E51">
        <w:rPr>
          <w:rFonts w:asciiTheme="minorHAnsi" w:hAnsiTheme="minorHAnsi" w:cstheme="minorHAnsi"/>
          <w:spacing w:val="13"/>
        </w:rPr>
        <w:t>I</w:t>
      </w:r>
      <w:r w:rsidRPr="00535E51">
        <w:rPr>
          <w:rFonts w:asciiTheme="minorHAnsi" w:hAnsiTheme="minorHAnsi" w:cstheme="minorHAnsi"/>
          <w:spacing w:val="9"/>
        </w:rPr>
        <w:t>S</w:t>
      </w:r>
      <w:r w:rsidRPr="00535E51">
        <w:rPr>
          <w:rFonts w:asciiTheme="minorHAnsi" w:hAnsiTheme="minorHAnsi" w:cstheme="minorHAnsi"/>
          <w:spacing w:val="15"/>
        </w:rPr>
        <w:t>T</w:t>
      </w:r>
      <w:r w:rsidRPr="00535E51">
        <w:rPr>
          <w:rFonts w:asciiTheme="minorHAnsi" w:hAnsiTheme="minorHAnsi" w:cstheme="minorHAnsi"/>
          <w:spacing w:val="10"/>
        </w:rPr>
        <w:t>AN</w:t>
      </w:r>
      <w:r w:rsidRPr="00535E51">
        <w:rPr>
          <w:rFonts w:asciiTheme="minorHAnsi" w:hAnsiTheme="minorHAnsi" w:cstheme="minorHAnsi"/>
        </w:rPr>
        <w:t xml:space="preserve">T                                                    </w:t>
      </w:r>
      <w:r w:rsidRPr="00535E51">
        <w:rPr>
          <w:rFonts w:asciiTheme="minorHAnsi" w:hAnsiTheme="minorHAnsi" w:cstheme="minorHAnsi"/>
          <w:spacing w:val="41"/>
        </w:rPr>
        <w:t xml:space="preserve"> </w:t>
      </w:r>
      <w:r w:rsidRPr="00535E51">
        <w:rPr>
          <w:rFonts w:asciiTheme="minorHAnsi" w:hAnsiTheme="minorHAnsi" w:cstheme="minorHAnsi"/>
          <w:spacing w:val="12"/>
        </w:rPr>
        <w:t>O</w:t>
      </w:r>
      <w:r w:rsidRPr="00535E51">
        <w:rPr>
          <w:rFonts w:asciiTheme="minorHAnsi" w:hAnsiTheme="minorHAnsi" w:cstheme="minorHAnsi"/>
          <w:spacing w:val="10"/>
        </w:rPr>
        <w:t>c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8"/>
        </w:rPr>
        <w:t xml:space="preserve"> </w:t>
      </w:r>
      <w:r w:rsidRPr="00535E51">
        <w:rPr>
          <w:rFonts w:asciiTheme="minorHAnsi" w:hAnsiTheme="minorHAnsi" w:cstheme="minorHAnsi"/>
          <w:spacing w:val="13"/>
        </w:rPr>
        <w:t>2</w:t>
      </w:r>
      <w:r w:rsidRPr="00535E51">
        <w:rPr>
          <w:rFonts w:asciiTheme="minorHAnsi" w:hAnsiTheme="minorHAnsi" w:cstheme="minorHAnsi"/>
          <w:spacing w:val="11"/>
        </w:rPr>
        <w:t>0</w:t>
      </w:r>
      <w:r w:rsidRPr="00535E51">
        <w:rPr>
          <w:rFonts w:asciiTheme="minorHAnsi" w:hAnsiTheme="minorHAnsi" w:cstheme="minorHAnsi"/>
          <w:spacing w:val="13"/>
        </w:rPr>
        <w:t>0</w:t>
      </w:r>
      <w:r w:rsidRPr="00535E51">
        <w:rPr>
          <w:rFonts w:asciiTheme="minorHAnsi" w:hAnsiTheme="minorHAnsi" w:cstheme="minorHAnsi"/>
        </w:rPr>
        <w:t>6</w:t>
      </w:r>
      <w:r w:rsidRPr="00535E51">
        <w:rPr>
          <w:rFonts w:asciiTheme="minorHAnsi" w:hAnsiTheme="minorHAnsi" w:cstheme="minorHAnsi"/>
          <w:spacing w:val="19"/>
        </w:rPr>
        <w:t xml:space="preserve"> </w:t>
      </w:r>
      <w:r w:rsidRPr="00535E51">
        <w:rPr>
          <w:rFonts w:asciiTheme="minorHAnsi" w:hAnsiTheme="minorHAnsi" w:cstheme="minorHAnsi"/>
        </w:rPr>
        <w:t>–</w:t>
      </w:r>
      <w:r w:rsidRPr="00535E51">
        <w:rPr>
          <w:rFonts w:asciiTheme="minorHAnsi" w:hAnsiTheme="minorHAnsi" w:cstheme="minorHAnsi"/>
          <w:spacing w:val="22"/>
        </w:rPr>
        <w:t xml:space="preserve"> </w:t>
      </w:r>
      <w:r w:rsidRPr="00535E51">
        <w:rPr>
          <w:rFonts w:asciiTheme="minorHAnsi" w:hAnsiTheme="minorHAnsi" w:cstheme="minorHAnsi"/>
          <w:spacing w:val="13"/>
        </w:rPr>
        <w:t>Ma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14"/>
        </w:rPr>
        <w:t xml:space="preserve"> </w:t>
      </w:r>
      <w:r w:rsidRPr="00535E51">
        <w:rPr>
          <w:rFonts w:asciiTheme="minorHAnsi" w:hAnsiTheme="minorHAnsi" w:cstheme="minorHAnsi"/>
          <w:spacing w:val="13"/>
        </w:rPr>
        <w:t>2</w:t>
      </w:r>
      <w:r w:rsidRPr="00535E51">
        <w:rPr>
          <w:rFonts w:asciiTheme="minorHAnsi" w:hAnsiTheme="minorHAnsi" w:cstheme="minorHAnsi"/>
          <w:spacing w:val="11"/>
        </w:rPr>
        <w:t>00</w:t>
      </w:r>
      <w:r w:rsidRPr="00535E51">
        <w:rPr>
          <w:rFonts w:asciiTheme="minorHAnsi" w:hAnsiTheme="minorHAnsi" w:cstheme="minorHAnsi"/>
        </w:rPr>
        <w:t>7</w:t>
      </w:r>
    </w:p>
    <w:p w14:paraId="4FE300C5" w14:textId="77777777" w:rsidR="004A650E" w:rsidRPr="00535E51" w:rsidRDefault="004A650E" w:rsidP="00535E51">
      <w:pPr>
        <w:spacing w:before="8"/>
        <w:rPr>
          <w:rFonts w:asciiTheme="minorHAnsi" w:hAnsiTheme="minorHAnsi" w:cstheme="minorHAnsi"/>
          <w:sz w:val="10"/>
          <w:szCs w:val="10"/>
        </w:rPr>
      </w:pPr>
    </w:p>
    <w:p w14:paraId="52A16C5E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15C73415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3"/>
        </w:rPr>
        <w:t>Loca</w:t>
      </w:r>
      <w:r w:rsidRPr="00535E51">
        <w:rPr>
          <w:rFonts w:asciiTheme="minorHAnsi" w:hAnsiTheme="minorHAnsi" w:cstheme="minorHAnsi"/>
          <w:b/>
          <w:i/>
        </w:rPr>
        <w:t>l</w:t>
      </w:r>
      <w:r w:rsidRPr="00535E51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1"/>
        </w:rPr>
        <w:t>C</w:t>
      </w:r>
      <w:r w:rsidRPr="00535E51">
        <w:rPr>
          <w:rFonts w:asciiTheme="minorHAnsi" w:hAnsiTheme="minorHAnsi" w:cstheme="minorHAnsi"/>
          <w:b/>
          <w:i/>
          <w:spacing w:val="2"/>
        </w:rPr>
        <w:t>h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  <w:spacing w:val="2"/>
        </w:rPr>
        <w:t>rit</w:t>
      </w:r>
      <w:r w:rsidRPr="00535E51">
        <w:rPr>
          <w:rFonts w:asciiTheme="minorHAnsi" w:hAnsiTheme="minorHAnsi" w:cstheme="minorHAnsi"/>
          <w:b/>
          <w:i/>
        </w:rPr>
        <w:t>y</w:t>
      </w:r>
      <w:r w:rsidRPr="00535E51">
        <w:rPr>
          <w:rFonts w:asciiTheme="minorHAnsi" w:hAnsiTheme="minorHAnsi" w:cstheme="minorHAnsi"/>
          <w:b/>
          <w:i/>
          <w:spacing w:val="2"/>
        </w:rPr>
        <w:t xml:space="preserve"> </w:t>
      </w:r>
      <w:r w:rsidRPr="00535E51">
        <w:rPr>
          <w:rFonts w:asciiTheme="minorHAnsi" w:hAnsiTheme="minorHAnsi" w:cstheme="minorHAnsi"/>
          <w:b/>
          <w:i/>
        </w:rPr>
        <w:t>-</w:t>
      </w:r>
      <w:r w:rsidRPr="00535E51">
        <w:rPr>
          <w:rFonts w:asciiTheme="minorHAnsi" w:hAnsiTheme="minorHAnsi" w:cstheme="minorHAnsi"/>
          <w:b/>
          <w:i/>
          <w:spacing w:val="3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1"/>
        </w:rPr>
        <w:t>B</w:t>
      </w:r>
      <w:r w:rsidRPr="00535E51">
        <w:rPr>
          <w:rFonts w:asciiTheme="minorHAnsi" w:hAnsiTheme="minorHAnsi" w:cstheme="minorHAnsi"/>
          <w:b/>
          <w:i/>
          <w:spacing w:val="2"/>
        </w:rPr>
        <w:t>ir</w:t>
      </w:r>
      <w:r w:rsidRPr="00535E51">
        <w:rPr>
          <w:rFonts w:asciiTheme="minorHAnsi" w:hAnsiTheme="minorHAnsi" w:cstheme="minorHAnsi"/>
          <w:b/>
          <w:i/>
          <w:spacing w:val="6"/>
        </w:rPr>
        <w:t>m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</w:rPr>
        <w:t>n</w:t>
      </w:r>
      <w:r w:rsidRPr="00535E51">
        <w:rPr>
          <w:rFonts w:asciiTheme="minorHAnsi" w:hAnsiTheme="minorHAnsi" w:cstheme="minorHAnsi"/>
          <w:b/>
          <w:i/>
          <w:spacing w:val="3"/>
        </w:rPr>
        <w:t>g</w:t>
      </w:r>
      <w:r w:rsidRPr="00535E51">
        <w:rPr>
          <w:rFonts w:asciiTheme="minorHAnsi" w:hAnsiTheme="minorHAnsi" w:cstheme="minorHAnsi"/>
          <w:b/>
          <w:i/>
          <w:spacing w:val="2"/>
        </w:rPr>
        <w:t>h</w:t>
      </w:r>
      <w:r w:rsidRPr="00535E51">
        <w:rPr>
          <w:rFonts w:asciiTheme="minorHAnsi" w:hAnsiTheme="minorHAnsi" w:cstheme="minorHAnsi"/>
          <w:b/>
          <w:i/>
          <w:spacing w:val="1"/>
        </w:rPr>
        <w:t>a</w:t>
      </w:r>
      <w:r w:rsidRPr="00535E51">
        <w:rPr>
          <w:rFonts w:asciiTheme="minorHAnsi" w:hAnsiTheme="minorHAnsi" w:cstheme="minorHAnsi"/>
          <w:b/>
          <w:i/>
        </w:rPr>
        <w:t>m</w:t>
      </w:r>
    </w:p>
    <w:p w14:paraId="1625CC9E" w14:textId="77777777" w:rsidR="004A650E" w:rsidRPr="00535E51" w:rsidRDefault="00535E51" w:rsidP="00535E51">
      <w:pPr>
        <w:spacing w:before="72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2"/>
        </w:rPr>
        <w:t>VO</w:t>
      </w:r>
      <w:r w:rsidRPr="00535E51">
        <w:rPr>
          <w:rFonts w:asciiTheme="minorHAnsi" w:hAnsiTheme="minorHAnsi" w:cstheme="minorHAnsi"/>
          <w:spacing w:val="10"/>
        </w:rPr>
        <w:t>L</w:t>
      </w:r>
      <w:r w:rsidRPr="00535E51">
        <w:rPr>
          <w:rFonts w:asciiTheme="minorHAnsi" w:hAnsiTheme="minorHAnsi" w:cstheme="minorHAnsi"/>
          <w:spacing w:val="12"/>
        </w:rPr>
        <w:t>U</w:t>
      </w:r>
      <w:r w:rsidRPr="00535E51">
        <w:rPr>
          <w:rFonts w:asciiTheme="minorHAnsi" w:hAnsiTheme="minorHAnsi" w:cstheme="minorHAnsi"/>
          <w:spacing w:val="10"/>
        </w:rPr>
        <w:t>N</w:t>
      </w:r>
      <w:r w:rsidRPr="00535E51">
        <w:rPr>
          <w:rFonts w:asciiTheme="minorHAnsi" w:hAnsiTheme="minorHAnsi" w:cstheme="minorHAnsi"/>
          <w:spacing w:val="15"/>
        </w:rPr>
        <w:t>T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14"/>
        </w:rPr>
        <w:t>E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</w:rPr>
        <w:t xml:space="preserve">                                                                   </w:t>
      </w:r>
      <w:r w:rsidRPr="00535E51">
        <w:rPr>
          <w:rFonts w:asciiTheme="minorHAnsi" w:hAnsiTheme="minorHAnsi" w:cstheme="minorHAnsi"/>
          <w:spacing w:val="34"/>
        </w:rPr>
        <w:t xml:space="preserve"> </w:t>
      </w:r>
      <w:r w:rsidRPr="00535E51">
        <w:rPr>
          <w:rFonts w:asciiTheme="minorHAnsi" w:hAnsiTheme="minorHAnsi" w:cstheme="minorHAnsi"/>
          <w:spacing w:val="14"/>
        </w:rPr>
        <w:t>J</w:t>
      </w:r>
      <w:r w:rsidRPr="00535E51">
        <w:rPr>
          <w:rFonts w:asciiTheme="minorHAnsi" w:hAnsiTheme="minorHAnsi" w:cstheme="minorHAnsi"/>
          <w:spacing w:val="11"/>
        </w:rPr>
        <w:t>u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9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200</w:t>
      </w:r>
      <w:r w:rsidRPr="00535E51">
        <w:rPr>
          <w:rFonts w:asciiTheme="minorHAnsi" w:hAnsiTheme="minorHAnsi" w:cstheme="minorHAnsi"/>
        </w:rPr>
        <w:t>6</w:t>
      </w:r>
      <w:r w:rsidRPr="00535E51">
        <w:rPr>
          <w:rFonts w:asciiTheme="minorHAnsi" w:hAnsiTheme="minorHAnsi" w:cstheme="minorHAnsi"/>
          <w:spacing w:val="21"/>
        </w:rPr>
        <w:t xml:space="preserve"> </w:t>
      </w:r>
      <w:r w:rsidRPr="00535E51">
        <w:rPr>
          <w:rFonts w:asciiTheme="minorHAnsi" w:hAnsiTheme="minorHAnsi" w:cstheme="minorHAnsi"/>
        </w:rPr>
        <w:t>–</w:t>
      </w:r>
      <w:r w:rsidRPr="00535E51">
        <w:rPr>
          <w:rFonts w:asciiTheme="minorHAnsi" w:hAnsiTheme="minorHAnsi" w:cstheme="minorHAnsi"/>
          <w:spacing w:val="22"/>
        </w:rPr>
        <w:t xml:space="preserve"> </w:t>
      </w:r>
      <w:r w:rsidRPr="00535E51">
        <w:rPr>
          <w:rFonts w:asciiTheme="minorHAnsi" w:hAnsiTheme="minorHAnsi" w:cstheme="minorHAnsi"/>
          <w:spacing w:val="12"/>
        </w:rPr>
        <w:t>O</w:t>
      </w:r>
      <w:r w:rsidRPr="00535E51">
        <w:rPr>
          <w:rFonts w:asciiTheme="minorHAnsi" w:hAnsiTheme="minorHAnsi" w:cstheme="minorHAnsi"/>
          <w:spacing w:val="10"/>
        </w:rPr>
        <w:t>c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8"/>
        </w:rPr>
        <w:t xml:space="preserve"> </w:t>
      </w:r>
      <w:r w:rsidRPr="00535E51">
        <w:rPr>
          <w:rFonts w:asciiTheme="minorHAnsi" w:hAnsiTheme="minorHAnsi" w:cstheme="minorHAnsi"/>
          <w:spacing w:val="11"/>
        </w:rPr>
        <w:t>2</w:t>
      </w:r>
      <w:r w:rsidRPr="00535E51">
        <w:rPr>
          <w:rFonts w:asciiTheme="minorHAnsi" w:hAnsiTheme="minorHAnsi" w:cstheme="minorHAnsi"/>
          <w:spacing w:val="13"/>
        </w:rPr>
        <w:t>0</w:t>
      </w:r>
      <w:r w:rsidRPr="00535E51">
        <w:rPr>
          <w:rFonts w:asciiTheme="minorHAnsi" w:hAnsiTheme="minorHAnsi" w:cstheme="minorHAnsi"/>
          <w:spacing w:val="11"/>
        </w:rPr>
        <w:t>0</w:t>
      </w:r>
      <w:r w:rsidRPr="00535E51">
        <w:rPr>
          <w:rFonts w:asciiTheme="minorHAnsi" w:hAnsiTheme="minorHAnsi" w:cstheme="minorHAnsi"/>
        </w:rPr>
        <w:t>6</w:t>
      </w:r>
    </w:p>
    <w:p w14:paraId="43278BB6" w14:textId="77777777" w:rsidR="004A650E" w:rsidRPr="00535E51" w:rsidRDefault="004A650E" w:rsidP="00535E51">
      <w:pPr>
        <w:spacing w:before="2"/>
        <w:rPr>
          <w:rFonts w:asciiTheme="minorHAnsi" w:hAnsiTheme="minorHAnsi" w:cstheme="minorHAnsi"/>
          <w:sz w:val="17"/>
          <w:szCs w:val="17"/>
        </w:rPr>
      </w:pPr>
    </w:p>
    <w:p w14:paraId="5F279570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0C9CDF1B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2"/>
        </w:rPr>
        <w:t>K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  <w:spacing w:val="1"/>
          <w:w w:val="99"/>
        </w:rPr>
        <w:t>C</w:t>
      </w:r>
      <w:r w:rsidRPr="00535E51">
        <w:rPr>
          <w:rFonts w:asciiTheme="minorHAnsi" w:hAnsiTheme="minorHAnsi" w:cstheme="minorHAnsi"/>
          <w:spacing w:val="2"/>
          <w:w w:val="99"/>
        </w:rPr>
        <w:t>O</w:t>
      </w:r>
      <w:r w:rsidRPr="00535E51">
        <w:rPr>
          <w:rFonts w:asciiTheme="minorHAnsi" w:hAnsiTheme="minorHAnsi" w:cstheme="minorHAnsi"/>
          <w:spacing w:val="3"/>
          <w:w w:val="99"/>
        </w:rPr>
        <w:t>M</w:t>
      </w:r>
      <w:r w:rsidRPr="00535E51">
        <w:rPr>
          <w:rFonts w:asciiTheme="minorHAnsi" w:hAnsiTheme="minorHAnsi" w:cstheme="minorHAnsi"/>
          <w:spacing w:val="4"/>
          <w:w w:val="99"/>
        </w:rPr>
        <w:t>P</w:t>
      </w:r>
      <w:r w:rsidRPr="00535E51">
        <w:rPr>
          <w:rFonts w:asciiTheme="minorHAnsi" w:hAnsiTheme="minorHAnsi" w:cstheme="minorHAnsi"/>
          <w:w w:val="99"/>
        </w:rPr>
        <w:t>E</w:t>
      </w:r>
      <w:r w:rsidRPr="00535E51">
        <w:rPr>
          <w:rFonts w:asciiTheme="minorHAnsi" w:hAnsiTheme="minorHAnsi" w:cstheme="minorHAnsi"/>
          <w:spacing w:val="3"/>
          <w:w w:val="99"/>
        </w:rPr>
        <w:t>TE</w:t>
      </w:r>
      <w:r w:rsidRPr="00535E51">
        <w:rPr>
          <w:rFonts w:asciiTheme="minorHAnsi" w:hAnsiTheme="minorHAnsi" w:cstheme="minorHAnsi"/>
          <w:spacing w:val="2"/>
          <w:w w:val="99"/>
        </w:rPr>
        <w:t>N</w:t>
      </w:r>
      <w:r w:rsidRPr="00535E51">
        <w:rPr>
          <w:rFonts w:asciiTheme="minorHAnsi" w:hAnsiTheme="minorHAnsi" w:cstheme="minorHAnsi"/>
          <w:spacing w:val="1"/>
          <w:w w:val="99"/>
        </w:rPr>
        <w:t>C</w:t>
      </w:r>
      <w:r w:rsidRPr="00535E51">
        <w:rPr>
          <w:rFonts w:asciiTheme="minorHAnsi" w:hAnsiTheme="minorHAnsi" w:cstheme="minorHAnsi"/>
          <w:spacing w:val="3"/>
          <w:w w:val="99"/>
        </w:rPr>
        <w:t>IE</w:t>
      </w:r>
      <w:r w:rsidRPr="00535E51">
        <w:rPr>
          <w:rFonts w:asciiTheme="minorHAnsi" w:hAnsiTheme="minorHAnsi" w:cstheme="minorHAnsi"/>
          <w:w w:val="99"/>
        </w:rPr>
        <w:t>S</w:t>
      </w:r>
      <w:r w:rsidRPr="00535E51">
        <w:rPr>
          <w:rFonts w:asciiTheme="minorHAnsi" w:hAnsiTheme="minorHAnsi" w:cstheme="minorHAnsi"/>
          <w:spacing w:val="-6"/>
          <w:w w:val="99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SK</w:t>
      </w:r>
      <w:r w:rsidRPr="00535E51">
        <w:rPr>
          <w:rFonts w:asciiTheme="minorHAnsi" w:hAnsiTheme="minorHAnsi" w:cstheme="minorHAnsi"/>
          <w:spacing w:val="3"/>
        </w:rPr>
        <w:t>I</w:t>
      </w:r>
      <w:r w:rsidRPr="00535E51">
        <w:rPr>
          <w:rFonts w:asciiTheme="minorHAnsi" w:hAnsiTheme="minorHAnsi" w:cstheme="minorHAnsi"/>
        </w:rPr>
        <w:t>LLS</w:t>
      </w:r>
    </w:p>
    <w:p w14:paraId="7927B41F" w14:textId="77777777" w:rsidR="004A650E" w:rsidRPr="00535E51" w:rsidRDefault="004A650E" w:rsidP="00535E51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0335F4A3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3"/>
        </w:rPr>
        <w:t>Ho</w:t>
      </w:r>
      <w:r w:rsidRPr="00535E51">
        <w:rPr>
          <w:rFonts w:asciiTheme="minorHAnsi" w:hAnsiTheme="minorHAnsi" w:cstheme="minorHAnsi"/>
          <w:b/>
          <w:i/>
          <w:spacing w:val="2"/>
        </w:rPr>
        <w:t>t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</w:rPr>
        <w:t>l M</w:t>
      </w:r>
      <w:r w:rsidRPr="00535E51">
        <w:rPr>
          <w:rFonts w:asciiTheme="minorHAnsi" w:hAnsiTheme="minorHAnsi" w:cstheme="minorHAnsi"/>
          <w:b/>
          <w:i/>
          <w:spacing w:val="4"/>
        </w:rPr>
        <w:t>a</w:t>
      </w:r>
      <w:r w:rsidRPr="00535E51">
        <w:rPr>
          <w:rFonts w:asciiTheme="minorHAnsi" w:hAnsiTheme="minorHAnsi" w:cstheme="minorHAnsi"/>
          <w:b/>
          <w:i/>
          <w:spacing w:val="2"/>
        </w:rPr>
        <w:t>n</w:t>
      </w:r>
      <w:r w:rsidRPr="00535E51">
        <w:rPr>
          <w:rFonts w:asciiTheme="minorHAnsi" w:hAnsiTheme="minorHAnsi" w:cstheme="minorHAnsi"/>
          <w:b/>
          <w:i/>
          <w:spacing w:val="1"/>
        </w:rPr>
        <w:t>a</w:t>
      </w:r>
      <w:r w:rsidRPr="00535E51">
        <w:rPr>
          <w:rFonts w:asciiTheme="minorHAnsi" w:hAnsiTheme="minorHAnsi" w:cstheme="minorHAnsi"/>
          <w:b/>
          <w:i/>
          <w:spacing w:val="3"/>
        </w:rPr>
        <w:t>g</w:t>
      </w:r>
      <w:r w:rsidRPr="00535E51">
        <w:rPr>
          <w:rFonts w:asciiTheme="minorHAnsi" w:hAnsiTheme="minorHAnsi" w:cstheme="minorHAnsi"/>
          <w:b/>
          <w:i/>
        </w:rPr>
        <w:t>e</w:t>
      </w:r>
      <w:r w:rsidRPr="00535E51">
        <w:rPr>
          <w:rFonts w:asciiTheme="minorHAnsi" w:hAnsiTheme="minorHAnsi" w:cstheme="minorHAnsi"/>
          <w:b/>
          <w:i/>
          <w:spacing w:val="6"/>
        </w:rPr>
        <w:t>m</w:t>
      </w:r>
      <w:r w:rsidRPr="00535E51">
        <w:rPr>
          <w:rFonts w:asciiTheme="minorHAnsi" w:hAnsiTheme="minorHAnsi" w:cstheme="minorHAnsi"/>
          <w:b/>
          <w:i/>
          <w:spacing w:val="3"/>
        </w:rPr>
        <w:t>e</w:t>
      </w:r>
      <w:r w:rsidRPr="00535E51">
        <w:rPr>
          <w:rFonts w:asciiTheme="minorHAnsi" w:hAnsiTheme="minorHAnsi" w:cstheme="minorHAnsi"/>
          <w:b/>
          <w:i/>
          <w:spacing w:val="2"/>
        </w:rPr>
        <w:t>n</w:t>
      </w:r>
      <w:r w:rsidRPr="00535E51">
        <w:rPr>
          <w:rFonts w:asciiTheme="minorHAnsi" w:hAnsiTheme="minorHAnsi" w:cstheme="minorHAnsi"/>
          <w:b/>
          <w:i/>
        </w:rPr>
        <w:t>t</w:t>
      </w:r>
    </w:p>
    <w:p w14:paraId="47F6CFEE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</w:rPr>
        <w:t>tra</w:t>
      </w:r>
      <w:r w:rsidRPr="00535E51">
        <w:rPr>
          <w:rFonts w:asciiTheme="minorHAnsi" w:hAnsiTheme="minorHAnsi" w:cstheme="minorHAnsi"/>
          <w:spacing w:val="1"/>
        </w:rPr>
        <w:t>c</w:t>
      </w:r>
      <w:r w:rsidRPr="00535E51">
        <w:rPr>
          <w:rFonts w:asciiTheme="minorHAnsi" w:hAnsiTheme="minorHAnsi" w:cstheme="minorHAnsi"/>
          <w:spacing w:val="-1"/>
        </w:rPr>
        <w:t>k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te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R</w:t>
      </w:r>
      <w:r w:rsidRPr="00535E51">
        <w:rPr>
          <w:rFonts w:asciiTheme="minorHAnsi" w:hAnsiTheme="minorHAnsi" w:cstheme="minorHAnsi"/>
        </w:rPr>
        <w:t>ese</w:t>
      </w:r>
      <w:r w:rsidRPr="00535E51">
        <w:rPr>
          <w:rFonts w:asciiTheme="minorHAnsi" w:hAnsiTheme="minorHAnsi" w:cstheme="minorHAnsi"/>
          <w:spacing w:val="3"/>
        </w:rPr>
        <w:t>r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ati</w:t>
      </w:r>
      <w:r w:rsidRPr="00535E51">
        <w:rPr>
          <w:rFonts w:asciiTheme="minorHAnsi" w:hAnsiTheme="minorHAnsi" w:cstheme="minorHAnsi"/>
          <w:spacing w:val="1"/>
        </w:rPr>
        <w:t>on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</w:rPr>
        <w:t>p</w:t>
      </w:r>
      <w:r w:rsidRPr="00535E51">
        <w:rPr>
          <w:rFonts w:asciiTheme="minorHAnsi" w:hAnsiTheme="minorHAnsi" w:cstheme="minorHAnsi"/>
          <w:spacing w:val="-1"/>
        </w:rPr>
        <w:t xml:space="preserve"> s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li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progr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</w:rPr>
        <w:t>.</w:t>
      </w:r>
    </w:p>
    <w:p w14:paraId="6293B893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q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3"/>
        </w:rPr>
        <w:t>k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1"/>
        </w:rPr>
        <w:t>g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ar</w:t>
      </w:r>
      <w:r w:rsidRPr="00535E51">
        <w:rPr>
          <w:rFonts w:asciiTheme="minorHAnsi" w:hAnsiTheme="minorHAnsi" w:cstheme="minorHAnsi"/>
          <w:spacing w:val="1"/>
        </w:rPr>
        <w:t>k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2"/>
        </w:rPr>
        <w:t>iti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581CCB73" w14:textId="77777777" w:rsidR="004A650E" w:rsidRPr="00535E51" w:rsidRDefault="00535E51" w:rsidP="00535E51">
      <w:pPr>
        <w:spacing w:before="3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C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a</w:t>
      </w:r>
      <w:r w:rsidRPr="00535E51">
        <w:rPr>
          <w:rFonts w:asciiTheme="minorHAnsi" w:hAnsiTheme="minorHAnsi" w:cstheme="minorHAnsi"/>
        </w:rPr>
        <w:t>ti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po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it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w</w:t>
      </w:r>
      <w:r w:rsidRPr="00535E51">
        <w:rPr>
          <w:rFonts w:asciiTheme="minorHAnsi" w:hAnsiTheme="minorHAnsi" w:cstheme="minorHAnsi"/>
          <w:spacing w:val="1"/>
        </w:rPr>
        <w:t>or</w:t>
      </w:r>
      <w:r w:rsidRPr="00535E51">
        <w:rPr>
          <w:rFonts w:asciiTheme="minorHAnsi" w:hAnsiTheme="minorHAnsi" w:cstheme="minorHAnsi"/>
          <w:spacing w:val="-1"/>
        </w:rPr>
        <w:t>k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ir</w:t>
      </w:r>
      <w:r w:rsidRPr="00535E51">
        <w:rPr>
          <w:rFonts w:asciiTheme="minorHAnsi" w:hAnsiTheme="minorHAnsi" w:cstheme="minorHAnsi"/>
          <w:spacing w:val="1"/>
        </w:rPr>
        <w:t>on</w:t>
      </w:r>
      <w:r w:rsidRPr="00535E51">
        <w:rPr>
          <w:rFonts w:asciiTheme="minorHAnsi" w:hAnsiTheme="minorHAnsi" w:cstheme="minorHAnsi"/>
          <w:spacing w:val="-1"/>
        </w:rPr>
        <w:t>m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f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-1"/>
        </w:rPr>
        <w:t xml:space="preserve"> h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tel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4"/>
        </w:rPr>
        <w:t>f</w:t>
      </w:r>
      <w:r w:rsidRPr="00535E51">
        <w:rPr>
          <w:rFonts w:asciiTheme="minorHAnsi" w:hAnsiTheme="minorHAnsi" w:cstheme="minorHAnsi"/>
        </w:rPr>
        <w:t>.</w:t>
      </w:r>
    </w:p>
    <w:p w14:paraId="63B5D1C4" w14:textId="77777777" w:rsidR="004A650E" w:rsidRPr="00535E51" w:rsidRDefault="00535E51" w:rsidP="00535E51">
      <w:pPr>
        <w:spacing w:before="38"/>
        <w:ind w:left="228" w:right="388" w:hanging="228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T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1"/>
        </w:rPr>
        <w:t>k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pr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-1"/>
        </w:rPr>
        <w:t>m</w:t>
      </w:r>
      <w:r w:rsidRPr="00535E51">
        <w:rPr>
          <w:rFonts w:asciiTheme="minorHAnsi" w:hAnsiTheme="minorHAnsi" w:cstheme="minorHAnsi"/>
          <w:spacing w:val="6"/>
        </w:rPr>
        <w:t>p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de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correc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2"/>
        </w:rPr>
        <w:t>ti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ec</w:t>
      </w:r>
      <w:r w:rsidRPr="00535E51">
        <w:rPr>
          <w:rFonts w:asciiTheme="minorHAnsi" w:hAnsiTheme="minorHAnsi" w:cstheme="minorHAnsi"/>
          <w:spacing w:val="4"/>
        </w:rPr>
        <w:t>ti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st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f</w:t>
      </w:r>
      <w:r w:rsidRPr="00535E51">
        <w:rPr>
          <w:rFonts w:asciiTheme="minorHAnsi" w:hAnsiTheme="minorHAnsi" w:cstheme="minorHAnsi"/>
        </w:rPr>
        <w:t xml:space="preserve">f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3"/>
        </w:rPr>
        <w:t>or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ng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513D47FC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gue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is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2"/>
        </w:rPr>
        <w:t>ti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g</w:t>
      </w:r>
      <w:r w:rsidRPr="00535E51">
        <w:rPr>
          <w:rFonts w:asciiTheme="minorHAnsi" w:hAnsiTheme="minorHAnsi" w:cstheme="minorHAnsi"/>
          <w:spacing w:val="3"/>
        </w:rPr>
        <w:t>oa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36FF6B16" w14:textId="77777777" w:rsidR="004A650E" w:rsidRPr="00535E51" w:rsidRDefault="00535E51" w:rsidP="00535E51">
      <w:pPr>
        <w:spacing w:before="38"/>
        <w:ind w:left="228" w:right="592" w:hanging="228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C</w:t>
      </w:r>
      <w:r w:rsidRPr="00535E51">
        <w:rPr>
          <w:rFonts w:asciiTheme="minorHAnsi" w:hAnsiTheme="minorHAnsi" w:cstheme="minorHAnsi"/>
          <w:spacing w:val="3"/>
        </w:rPr>
        <w:t>re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cro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7"/>
        </w:rPr>
        <w:t>s</w:t>
      </w:r>
      <w:r w:rsidRPr="00535E51">
        <w:rPr>
          <w:rFonts w:asciiTheme="minorHAnsi" w:hAnsiTheme="minorHAnsi" w:cstheme="minorHAnsi"/>
          <w:spacing w:val="1"/>
        </w:rPr>
        <w:t>-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5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4"/>
        </w:rPr>
        <w:t>ti</w:t>
      </w:r>
      <w:r w:rsidRPr="00535E51">
        <w:rPr>
          <w:rFonts w:asciiTheme="minorHAnsi" w:hAnsiTheme="minorHAnsi" w:cstheme="minorHAnsi"/>
          <w:spacing w:val="1"/>
        </w:rPr>
        <w:t>v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y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e w</w:t>
      </w:r>
      <w:r w:rsidRPr="00535E51">
        <w:rPr>
          <w:rFonts w:asciiTheme="minorHAnsi" w:hAnsiTheme="minorHAnsi" w:cstheme="minorHAnsi"/>
          <w:spacing w:val="4"/>
        </w:rPr>
        <w:t>o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k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capa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 xml:space="preserve">f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 xml:space="preserve">g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g</w:t>
      </w:r>
      <w:r w:rsidRPr="00535E51">
        <w:rPr>
          <w:rFonts w:asciiTheme="minorHAnsi" w:hAnsiTheme="minorHAnsi" w:cstheme="minorHAnsi"/>
          <w:spacing w:val="1"/>
        </w:rPr>
        <w:t>h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3"/>
        </w:rPr>
        <w:t>dar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7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7FBBEAFA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F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4"/>
        </w:rPr>
        <w:t>ll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5"/>
        </w:rPr>
        <w:t>i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 xml:space="preserve">h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a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2"/>
        </w:rPr>
        <w:t>il</w:t>
      </w:r>
      <w:r w:rsidRPr="00535E51">
        <w:rPr>
          <w:rFonts w:asciiTheme="minorHAnsi" w:hAnsiTheme="minorHAnsi" w:cstheme="minorHAnsi"/>
          <w:spacing w:val="4"/>
        </w:rPr>
        <w:t>it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3"/>
        </w:rPr>
        <w:t>ro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  <w:spacing w:val="6"/>
        </w:rPr>
        <w:t>d</w:t>
      </w:r>
      <w:r w:rsidRPr="00535E51">
        <w:rPr>
          <w:rFonts w:asciiTheme="minorHAnsi" w:hAnsiTheme="minorHAnsi" w:cstheme="minorHAnsi"/>
          <w:spacing w:val="1"/>
        </w:rPr>
        <w:t>g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st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  <w:spacing w:val="3"/>
        </w:rPr>
        <w:t>k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7"/>
        </w:rPr>
        <w:t>P</w:t>
      </w:r>
      <w:r w:rsidRPr="00535E51">
        <w:rPr>
          <w:rFonts w:asciiTheme="minorHAnsi" w:hAnsiTheme="minorHAnsi" w:cstheme="minorHAnsi"/>
          <w:spacing w:val="3"/>
        </w:rPr>
        <w:t>&amp;</w:t>
      </w:r>
      <w:r w:rsidRPr="00535E51">
        <w:rPr>
          <w:rFonts w:asciiTheme="minorHAnsi" w:hAnsiTheme="minorHAnsi" w:cstheme="minorHAnsi"/>
          <w:spacing w:val="16"/>
        </w:rPr>
        <w:t>L</w:t>
      </w:r>
      <w:r w:rsidRPr="00535E51">
        <w:rPr>
          <w:rFonts w:asciiTheme="minorHAnsi" w:hAnsiTheme="minorHAnsi" w:cstheme="minorHAnsi"/>
        </w:rPr>
        <w:t>.</w:t>
      </w:r>
    </w:p>
    <w:p w14:paraId="67327DAB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M</w:t>
      </w:r>
      <w:r w:rsidRPr="00535E51">
        <w:rPr>
          <w:rFonts w:asciiTheme="minorHAnsi" w:hAnsiTheme="minorHAnsi" w:cstheme="minorHAnsi"/>
          <w:spacing w:val="5"/>
          <w:position w:val="-1"/>
        </w:rPr>
        <w:t>a</w:t>
      </w:r>
      <w:r w:rsidRPr="00535E51">
        <w:rPr>
          <w:rFonts w:asciiTheme="minorHAnsi" w:hAnsiTheme="minorHAnsi" w:cstheme="minorHAnsi"/>
          <w:spacing w:val="1"/>
          <w:position w:val="-1"/>
        </w:rPr>
        <w:t>k</w:t>
      </w:r>
      <w:r w:rsidRPr="00535E51">
        <w:rPr>
          <w:rFonts w:asciiTheme="minorHAnsi" w:hAnsiTheme="minorHAnsi" w:cstheme="minorHAnsi"/>
          <w:spacing w:val="4"/>
          <w:position w:val="-1"/>
        </w:rPr>
        <w:t>i</w:t>
      </w:r>
      <w:r w:rsidRPr="00535E51">
        <w:rPr>
          <w:rFonts w:asciiTheme="minorHAnsi" w:hAnsiTheme="minorHAnsi" w:cstheme="minorHAnsi"/>
          <w:spacing w:val="3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 xml:space="preserve">g </w:t>
      </w:r>
      <w:r w:rsidRPr="00535E51">
        <w:rPr>
          <w:rFonts w:asciiTheme="minorHAnsi" w:hAnsiTheme="minorHAnsi" w:cstheme="minorHAnsi"/>
          <w:spacing w:val="2"/>
          <w:position w:val="-1"/>
        </w:rPr>
        <w:t>s</w:t>
      </w:r>
      <w:r w:rsidRPr="00535E51">
        <w:rPr>
          <w:rFonts w:asciiTheme="minorHAnsi" w:hAnsiTheme="minorHAnsi" w:cstheme="minorHAnsi"/>
          <w:spacing w:val="1"/>
          <w:position w:val="-1"/>
        </w:rPr>
        <w:t>u</w:t>
      </w:r>
      <w:r w:rsidRPr="00535E51">
        <w:rPr>
          <w:rFonts w:asciiTheme="minorHAnsi" w:hAnsiTheme="minorHAnsi" w:cstheme="minorHAnsi"/>
          <w:spacing w:val="5"/>
          <w:position w:val="-1"/>
        </w:rPr>
        <w:t>r</w:t>
      </w:r>
      <w:r w:rsidRPr="00535E51">
        <w:rPr>
          <w:rFonts w:asciiTheme="minorHAnsi" w:hAnsiTheme="minorHAnsi" w:cstheme="minorHAnsi"/>
          <w:position w:val="-1"/>
        </w:rPr>
        <w:t>e</w:t>
      </w:r>
      <w:r w:rsidRPr="00535E51">
        <w:rPr>
          <w:rFonts w:asciiTheme="minorHAnsi" w:hAnsiTheme="minorHAnsi" w:cstheme="minorHAnsi"/>
          <w:spacing w:val="2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4"/>
          <w:position w:val="-1"/>
        </w:rPr>
        <w:t>l</w:t>
      </w:r>
      <w:r w:rsidRPr="00535E51">
        <w:rPr>
          <w:rFonts w:asciiTheme="minorHAnsi" w:hAnsiTheme="minorHAnsi" w:cstheme="minorHAnsi"/>
          <w:position w:val="-1"/>
        </w:rPr>
        <w:t>l</w:t>
      </w:r>
      <w:r w:rsidRPr="00535E51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1"/>
          <w:position w:val="-1"/>
        </w:rPr>
        <w:t>h</w:t>
      </w:r>
      <w:r w:rsidRPr="00535E51">
        <w:rPr>
          <w:rFonts w:asciiTheme="minorHAnsi" w:hAnsiTheme="minorHAnsi" w:cstheme="minorHAnsi"/>
          <w:spacing w:val="3"/>
          <w:position w:val="-1"/>
        </w:rPr>
        <w:t>o</w:t>
      </w:r>
      <w:r w:rsidRPr="00535E51">
        <w:rPr>
          <w:rFonts w:asciiTheme="minorHAnsi" w:hAnsiTheme="minorHAnsi" w:cstheme="minorHAnsi"/>
          <w:spacing w:val="2"/>
          <w:position w:val="-1"/>
        </w:rPr>
        <w:t>t</w:t>
      </w:r>
      <w:r w:rsidRPr="00535E51">
        <w:rPr>
          <w:rFonts w:asciiTheme="minorHAnsi" w:hAnsiTheme="minorHAnsi" w:cstheme="minorHAnsi"/>
          <w:spacing w:val="5"/>
          <w:position w:val="-1"/>
        </w:rPr>
        <w:t>e</w:t>
      </w:r>
      <w:r w:rsidRPr="00535E51">
        <w:rPr>
          <w:rFonts w:asciiTheme="minorHAnsi" w:hAnsiTheme="minorHAnsi" w:cstheme="minorHAnsi"/>
          <w:position w:val="-1"/>
        </w:rPr>
        <w:t>l</w:t>
      </w:r>
      <w:r w:rsidRPr="00535E51">
        <w:rPr>
          <w:rFonts w:asciiTheme="minorHAnsi" w:hAnsiTheme="minorHAnsi" w:cstheme="minorHAnsi"/>
          <w:spacing w:val="3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1"/>
          <w:position w:val="-1"/>
        </w:rPr>
        <w:t>f</w:t>
      </w:r>
      <w:r w:rsidRPr="00535E51">
        <w:rPr>
          <w:rFonts w:asciiTheme="minorHAnsi" w:hAnsiTheme="minorHAnsi" w:cstheme="minorHAnsi"/>
          <w:spacing w:val="4"/>
          <w:position w:val="-1"/>
        </w:rPr>
        <w:t>i</w:t>
      </w:r>
      <w:r w:rsidRPr="00535E51">
        <w:rPr>
          <w:rFonts w:asciiTheme="minorHAnsi" w:hAnsiTheme="minorHAnsi" w:cstheme="minorHAnsi"/>
          <w:spacing w:val="3"/>
          <w:position w:val="-1"/>
        </w:rPr>
        <w:t>x</w:t>
      </w:r>
      <w:r w:rsidRPr="00535E51">
        <w:rPr>
          <w:rFonts w:asciiTheme="minorHAnsi" w:hAnsiTheme="minorHAnsi" w:cstheme="minorHAnsi"/>
          <w:spacing w:val="4"/>
          <w:position w:val="-1"/>
        </w:rPr>
        <w:t>t</w:t>
      </w:r>
      <w:r w:rsidRPr="00535E51">
        <w:rPr>
          <w:rFonts w:asciiTheme="minorHAnsi" w:hAnsiTheme="minorHAnsi" w:cstheme="minorHAnsi"/>
          <w:spacing w:val="1"/>
          <w:position w:val="-1"/>
        </w:rPr>
        <w:t>u</w:t>
      </w:r>
      <w:r w:rsidRPr="00535E51">
        <w:rPr>
          <w:rFonts w:asciiTheme="minorHAnsi" w:hAnsiTheme="minorHAnsi" w:cstheme="minorHAnsi"/>
          <w:spacing w:val="3"/>
          <w:position w:val="-1"/>
        </w:rPr>
        <w:t>re</w:t>
      </w:r>
      <w:r w:rsidRPr="00535E51">
        <w:rPr>
          <w:rFonts w:asciiTheme="minorHAnsi" w:hAnsiTheme="minorHAnsi" w:cstheme="minorHAnsi"/>
          <w:position w:val="-1"/>
        </w:rPr>
        <w:t>s</w:t>
      </w:r>
      <w:r w:rsidRPr="00535E51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>d</w:t>
      </w:r>
      <w:r w:rsidRPr="00535E51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f</w:t>
      </w:r>
      <w:r w:rsidRPr="00535E51">
        <w:rPr>
          <w:rFonts w:asciiTheme="minorHAnsi" w:hAnsiTheme="minorHAnsi" w:cstheme="minorHAnsi"/>
          <w:spacing w:val="2"/>
          <w:position w:val="-1"/>
        </w:rPr>
        <w:t>it</w:t>
      </w:r>
      <w:r w:rsidRPr="00535E51">
        <w:rPr>
          <w:rFonts w:asciiTheme="minorHAnsi" w:hAnsiTheme="minorHAnsi" w:cstheme="minorHAnsi"/>
          <w:spacing w:val="4"/>
          <w:position w:val="-1"/>
        </w:rPr>
        <w:t>ti</w:t>
      </w:r>
      <w:r w:rsidRPr="00535E51">
        <w:rPr>
          <w:rFonts w:asciiTheme="minorHAnsi" w:hAnsiTheme="minorHAnsi" w:cstheme="minorHAnsi"/>
          <w:spacing w:val="3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>g</w:t>
      </w:r>
      <w:r w:rsidRPr="00535E5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ar</w:t>
      </w:r>
      <w:r w:rsidRPr="00535E51">
        <w:rPr>
          <w:rFonts w:asciiTheme="minorHAnsi" w:hAnsiTheme="minorHAnsi" w:cstheme="minorHAnsi"/>
          <w:position w:val="-1"/>
        </w:rPr>
        <w:t>e</w:t>
      </w:r>
      <w:r w:rsidRPr="00535E51">
        <w:rPr>
          <w:rFonts w:asciiTheme="minorHAnsi" w:hAnsiTheme="minorHAnsi" w:cstheme="minorHAnsi"/>
          <w:spacing w:val="6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4"/>
          <w:position w:val="-1"/>
        </w:rPr>
        <w:t>i</w:t>
      </w:r>
      <w:r w:rsidRPr="00535E51">
        <w:rPr>
          <w:rFonts w:asciiTheme="minorHAnsi" w:hAnsiTheme="minorHAnsi" w:cstheme="minorHAnsi"/>
          <w:position w:val="-1"/>
        </w:rPr>
        <w:t>n</w:t>
      </w:r>
      <w:r w:rsidRPr="00535E51">
        <w:rPr>
          <w:rFonts w:asciiTheme="minorHAnsi" w:hAnsiTheme="minorHAnsi" w:cstheme="minorHAnsi"/>
          <w:spacing w:val="2"/>
          <w:position w:val="-1"/>
        </w:rPr>
        <w:t xml:space="preserve"> </w:t>
      </w:r>
      <w:r w:rsidRPr="00535E51">
        <w:rPr>
          <w:rFonts w:asciiTheme="minorHAnsi" w:hAnsiTheme="minorHAnsi" w:cstheme="minorHAnsi"/>
          <w:position w:val="-1"/>
        </w:rPr>
        <w:t>a</w:t>
      </w:r>
      <w:r w:rsidRPr="00535E51">
        <w:rPr>
          <w:rFonts w:asciiTheme="minorHAnsi" w:hAnsiTheme="minorHAnsi" w:cstheme="minorHAnsi"/>
          <w:spacing w:val="7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2"/>
          <w:position w:val="-1"/>
        </w:rPr>
        <w:t>s</w:t>
      </w:r>
      <w:r w:rsidRPr="00535E51">
        <w:rPr>
          <w:rFonts w:asciiTheme="minorHAnsi" w:hAnsiTheme="minorHAnsi" w:cstheme="minorHAnsi"/>
          <w:spacing w:val="5"/>
          <w:position w:val="-1"/>
        </w:rPr>
        <w:t>a</w:t>
      </w:r>
      <w:r w:rsidRPr="00535E51">
        <w:rPr>
          <w:rFonts w:asciiTheme="minorHAnsi" w:hAnsiTheme="minorHAnsi" w:cstheme="minorHAnsi"/>
          <w:spacing w:val="1"/>
          <w:position w:val="-1"/>
        </w:rPr>
        <w:t>f</w:t>
      </w:r>
      <w:r w:rsidRPr="00535E51">
        <w:rPr>
          <w:rFonts w:asciiTheme="minorHAnsi" w:hAnsiTheme="minorHAnsi" w:cstheme="minorHAnsi"/>
          <w:position w:val="-1"/>
        </w:rPr>
        <w:t>e</w:t>
      </w:r>
      <w:r w:rsidRPr="00535E51">
        <w:rPr>
          <w:rFonts w:asciiTheme="minorHAnsi" w:hAnsiTheme="minorHAnsi" w:cstheme="minorHAnsi"/>
          <w:spacing w:val="5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co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6"/>
          <w:position w:val="-1"/>
        </w:rPr>
        <w:t>d</w:t>
      </w:r>
      <w:r w:rsidRPr="00535E51">
        <w:rPr>
          <w:rFonts w:asciiTheme="minorHAnsi" w:hAnsiTheme="minorHAnsi" w:cstheme="minorHAnsi"/>
          <w:spacing w:val="2"/>
          <w:position w:val="-1"/>
        </w:rPr>
        <w:t>iti</w:t>
      </w:r>
      <w:r w:rsidRPr="00535E51">
        <w:rPr>
          <w:rFonts w:asciiTheme="minorHAnsi" w:hAnsiTheme="minorHAnsi" w:cstheme="minorHAnsi"/>
          <w:spacing w:val="6"/>
          <w:position w:val="-1"/>
        </w:rPr>
        <w:t>o</w:t>
      </w:r>
      <w:r w:rsidRPr="00535E51">
        <w:rPr>
          <w:rFonts w:asciiTheme="minorHAnsi" w:hAnsiTheme="minorHAnsi" w:cstheme="minorHAnsi"/>
          <w:position w:val="-1"/>
        </w:rPr>
        <w:t>n</w:t>
      </w:r>
      <w:r w:rsidRPr="00535E51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2"/>
          <w:position w:val="-1"/>
        </w:rPr>
        <w:t>t</w:t>
      </w:r>
      <w:r w:rsidRPr="00535E51">
        <w:rPr>
          <w:rFonts w:asciiTheme="minorHAnsi" w:hAnsiTheme="minorHAnsi" w:cstheme="minorHAnsi"/>
          <w:position w:val="-1"/>
        </w:rPr>
        <w:t>o</w:t>
      </w:r>
      <w:r w:rsidRPr="00535E51">
        <w:rPr>
          <w:rFonts w:asciiTheme="minorHAnsi" w:hAnsiTheme="minorHAnsi" w:cstheme="minorHAnsi"/>
          <w:spacing w:val="4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b</w:t>
      </w:r>
      <w:r w:rsidRPr="00535E51">
        <w:rPr>
          <w:rFonts w:asciiTheme="minorHAnsi" w:hAnsiTheme="minorHAnsi" w:cstheme="minorHAnsi"/>
          <w:position w:val="-1"/>
        </w:rPr>
        <w:t>e</w:t>
      </w:r>
      <w:r w:rsidRPr="00535E51">
        <w:rPr>
          <w:rFonts w:asciiTheme="minorHAnsi" w:hAnsiTheme="minorHAnsi" w:cstheme="minorHAnsi"/>
          <w:spacing w:val="6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1"/>
          <w:w w:val="99"/>
          <w:position w:val="-1"/>
        </w:rPr>
        <w:t>u</w:t>
      </w:r>
      <w:r w:rsidRPr="00535E51">
        <w:rPr>
          <w:rFonts w:asciiTheme="minorHAnsi" w:hAnsiTheme="minorHAnsi" w:cstheme="minorHAnsi"/>
          <w:spacing w:val="4"/>
          <w:w w:val="99"/>
          <w:position w:val="-1"/>
        </w:rPr>
        <w:t>s</w:t>
      </w:r>
      <w:r w:rsidRPr="00535E51">
        <w:rPr>
          <w:rFonts w:asciiTheme="minorHAnsi" w:hAnsiTheme="minorHAnsi" w:cstheme="minorHAnsi"/>
          <w:spacing w:val="3"/>
          <w:w w:val="99"/>
          <w:position w:val="-1"/>
        </w:rPr>
        <w:t>e</w:t>
      </w:r>
      <w:r w:rsidRPr="00535E51">
        <w:rPr>
          <w:rFonts w:asciiTheme="minorHAnsi" w:hAnsiTheme="minorHAnsi" w:cstheme="minorHAnsi"/>
          <w:w w:val="99"/>
          <w:position w:val="-1"/>
        </w:rPr>
        <w:t>d</w:t>
      </w:r>
      <w:r w:rsidRPr="00535E51">
        <w:rPr>
          <w:rFonts w:asciiTheme="minorHAnsi" w:hAnsiTheme="minorHAnsi" w:cstheme="minorHAnsi"/>
          <w:spacing w:val="-30"/>
          <w:position w:val="-1"/>
        </w:rPr>
        <w:t xml:space="preserve"> </w:t>
      </w:r>
      <w:r w:rsidRPr="00535E51">
        <w:rPr>
          <w:rFonts w:asciiTheme="minorHAnsi" w:hAnsiTheme="minorHAnsi" w:cstheme="minorHAnsi"/>
          <w:position w:val="-1"/>
        </w:rPr>
        <w:t>.</w:t>
      </w:r>
    </w:p>
    <w:p w14:paraId="170BE4E9" w14:textId="77777777" w:rsidR="004A650E" w:rsidRPr="00535E51" w:rsidRDefault="004A650E" w:rsidP="00535E5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5985AD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3"/>
        </w:rPr>
        <w:t>P</w:t>
      </w:r>
      <w:r w:rsidRPr="00535E51">
        <w:rPr>
          <w:rFonts w:asciiTheme="minorHAnsi" w:hAnsiTheme="minorHAnsi" w:cstheme="minorHAnsi"/>
          <w:b/>
          <w:i/>
          <w:spacing w:val="2"/>
        </w:rPr>
        <w:t>r</w:t>
      </w:r>
      <w:r w:rsidRPr="00535E51">
        <w:rPr>
          <w:rFonts w:asciiTheme="minorHAnsi" w:hAnsiTheme="minorHAnsi" w:cstheme="minorHAnsi"/>
          <w:b/>
          <w:i/>
          <w:spacing w:val="3"/>
        </w:rPr>
        <w:t>ofe</w:t>
      </w:r>
      <w:r w:rsidRPr="00535E51">
        <w:rPr>
          <w:rFonts w:asciiTheme="minorHAnsi" w:hAnsiTheme="minorHAnsi" w:cstheme="minorHAnsi"/>
          <w:b/>
          <w:i/>
          <w:spacing w:val="2"/>
        </w:rPr>
        <w:t>ssi</w:t>
      </w:r>
      <w:r w:rsidRPr="00535E51">
        <w:rPr>
          <w:rFonts w:asciiTheme="minorHAnsi" w:hAnsiTheme="minorHAnsi" w:cstheme="minorHAnsi"/>
          <w:b/>
          <w:i/>
          <w:spacing w:val="3"/>
        </w:rPr>
        <w:t>o</w:t>
      </w:r>
      <w:r w:rsidRPr="00535E51">
        <w:rPr>
          <w:rFonts w:asciiTheme="minorHAnsi" w:hAnsiTheme="minorHAnsi" w:cstheme="minorHAnsi"/>
          <w:b/>
          <w:i/>
          <w:spacing w:val="2"/>
        </w:rPr>
        <w:t>n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</w:rPr>
        <w:t>l</w:t>
      </w:r>
    </w:p>
    <w:p w14:paraId="0B6A1F2F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A</w:t>
      </w:r>
      <w:r w:rsidRPr="00535E51">
        <w:rPr>
          <w:rFonts w:asciiTheme="minorHAnsi" w:hAnsiTheme="minorHAnsi" w:cstheme="minorHAnsi"/>
          <w:spacing w:val="1"/>
        </w:rPr>
        <w:t>p</w:t>
      </w:r>
      <w:r w:rsidRPr="00535E51">
        <w:rPr>
          <w:rFonts w:asciiTheme="minorHAnsi" w:hAnsiTheme="minorHAnsi" w:cstheme="minorHAnsi"/>
        </w:rPr>
        <w:t>ti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</w:rPr>
        <w:t>in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</w:rPr>
        <w:t>ial</w:t>
      </w:r>
      <w:r w:rsidRPr="00535E51">
        <w:rPr>
          <w:rFonts w:asciiTheme="minorHAnsi" w:hAnsiTheme="minorHAnsi" w:cstheme="minorHAnsi"/>
          <w:spacing w:val="-4"/>
        </w:rPr>
        <w:t xml:space="preserve"> m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g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1"/>
        </w:rPr>
        <w:t>m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t,</w:t>
      </w:r>
      <w:r w:rsidRPr="00535E51">
        <w:rPr>
          <w:rFonts w:asciiTheme="minorHAnsi" w:hAnsiTheme="minorHAnsi" w:cstheme="minorHAnsi"/>
          <w:spacing w:val="-10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cial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por</w:t>
      </w:r>
      <w:r w:rsidRPr="00535E51">
        <w:rPr>
          <w:rFonts w:asciiTheme="minorHAnsi" w:hAnsiTheme="minorHAnsi" w:cstheme="minorHAnsi"/>
        </w:rPr>
        <w:t>ts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7"/>
        </w:rPr>
        <w:t>n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-4"/>
        </w:rPr>
        <w:t>y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</w:rPr>
        <w:t>s.</w:t>
      </w:r>
    </w:p>
    <w:p w14:paraId="013AFFAE" w14:textId="77777777" w:rsidR="004A650E" w:rsidRPr="00535E51" w:rsidRDefault="00535E51" w:rsidP="00535E51">
      <w:pPr>
        <w:spacing w:before="3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A</w:t>
      </w:r>
      <w:r w:rsidRPr="00535E51">
        <w:rPr>
          <w:rFonts w:asciiTheme="minorHAnsi" w:hAnsiTheme="minorHAnsi" w:cstheme="minorHAnsi"/>
          <w:spacing w:val="1"/>
        </w:rPr>
        <w:t>b</w:t>
      </w:r>
      <w:r w:rsidRPr="00535E51">
        <w:rPr>
          <w:rFonts w:asciiTheme="minorHAnsi" w:hAnsiTheme="minorHAnsi" w:cstheme="minorHAnsi"/>
        </w:rPr>
        <w:t>ili</w:t>
      </w:r>
      <w:r w:rsidRPr="00535E51">
        <w:rPr>
          <w:rFonts w:asciiTheme="minorHAnsi" w:hAnsiTheme="minorHAnsi" w:cstheme="minorHAnsi"/>
          <w:spacing w:val="1"/>
        </w:rPr>
        <w:t>t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</w:rPr>
        <w:t>to</w:t>
      </w:r>
      <w:r w:rsidRPr="00535E51">
        <w:rPr>
          <w:rFonts w:asciiTheme="minorHAnsi" w:hAnsiTheme="minorHAnsi" w:cstheme="minorHAnsi"/>
          <w:spacing w:val="-1"/>
        </w:rPr>
        <w:t xml:space="preserve"> s</w:t>
      </w:r>
      <w:r w:rsidRPr="00535E51">
        <w:rPr>
          <w:rFonts w:asciiTheme="minorHAnsi" w:hAnsiTheme="minorHAnsi" w:cstheme="minorHAnsi"/>
          <w:spacing w:val="1"/>
        </w:rPr>
        <w:t>po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</w:rPr>
        <w:t>is</w:t>
      </w:r>
      <w:r w:rsidRPr="00535E51">
        <w:rPr>
          <w:rFonts w:asciiTheme="minorHAnsi" w:hAnsiTheme="minorHAnsi" w:cstheme="minorHAnsi"/>
          <w:spacing w:val="1"/>
        </w:rPr>
        <w:t>s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oppor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"/>
        </w:rPr>
        <w:t>un</w:t>
      </w:r>
      <w:r w:rsidRPr="00535E51">
        <w:rPr>
          <w:rFonts w:asciiTheme="minorHAnsi" w:hAnsiTheme="minorHAnsi" w:cstheme="minorHAnsi"/>
        </w:rPr>
        <w:t>iti</w:t>
      </w:r>
      <w:r w:rsidRPr="00535E51">
        <w:rPr>
          <w:rFonts w:asciiTheme="minorHAnsi" w:hAnsiTheme="minorHAnsi" w:cstheme="minorHAnsi"/>
          <w:spacing w:val="2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1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b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>f</w:t>
      </w:r>
      <w:r w:rsidRPr="00535E51">
        <w:rPr>
          <w:rFonts w:asciiTheme="minorHAnsi" w:hAnsiTheme="minorHAnsi" w:cstheme="minorHAnsi"/>
          <w:spacing w:val="1"/>
        </w:rPr>
        <w:t>or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  <w:spacing w:val="5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4F6F7321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>x</w:t>
      </w:r>
      <w:r w:rsidRPr="00535E51">
        <w:rPr>
          <w:rFonts w:asciiTheme="minorHAnsi" w:hAnsiTheme="minorHAnsi" w:cstheme="minorHAnsi"/>
        </w:rPr>
        <w:t>te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k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  <w:spacing w:val="-2"/>
        </w:rPr>
        <w:t>w</w:t>
      </w:r>
      <w:r w:rsidRPr="00535E51">
        <w:rPr>
          <w:rFonts w:asciiTheme="minorHAnsi" w:hAnsiTheme="minorHAnsi" w:cstheme="minorHAnsi"/>
        </w:rPr>
        <w:t>le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  <w:spacing w:val="-1"/>
        </w:rPr>
        <w:t>g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8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</w:rPr>
        <w:t>c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k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</w:rPr>
        <w:t>ales,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w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f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1"/>
        </w:rPr>
        <w:t>sh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pr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p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ed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  <w:spacing w:val="1"/>
        </w:rPr>
        <w:t>ood</w:t>
      </w:r>
      <w:r w:rsidRPr="00535E51">
        <w:rPr>
          <w:rFonts w:asciiTheme="minorHAnsi" w:hAnsiTheme="minorHAnsi" w:cstheme="minorHAnsi"/>
        </w:rPr>
        <w:t>.</w:t>
      </w:r>
    </w:p>
    <w:p w14:paraId="01A08652" w14:textId="77777777" w:rsidR="004A650E" w:rsidRPr="00535E51" w:rsidRDefault="00535E51" w:rsidP="00535E51">
      <w:pPr>
        <w:spacing w:before="3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Ch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le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-1"/>
        </w:rPr>
        <w:t>g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11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 xml:space="preserve"> 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1"/>
        </w:rPr>
        <w:t>u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q</w:t>
      </w:r>
      <w:r w:rsidRPr="00535E51">
        <w:rPr>
          <w:rFonts w:asciiTheme="minorHAnsi" w:hAnsiTheme="minorHAnsi" w:cstheme="minorHAnsi"/>
          <w:spacing w:val="-1"/>
        </w:rPr>
        <w:t>u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.</w:t>
      </w:r>
    </w:p>
    <w:p w14:paraId="064DA1C1" w14:textId="77777777" w:rsidR="004A650E" w:rsidRPr="00535E51" w:rsidRDefault="00535E51" w:rsidP="00535E51">
      <w:pPr>
        <w:spacing w:before="1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A</w:t>
      </w:r>
      <w:r w:rsidRPr="00535E51">
        <w:rPr>
          <w:rFonts w:asciiTheme="minorHAnsi" w:hAnsiTheme="minorHAnsi" w:cstheme="minorHAnsi"/>
        </w:rPr>
        <w:t>ct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</w:rPr>
        <w:t>te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</w:rPr>
        <w:t>m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m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  <w:spacing w:val="1"/>
        </w:rPr>
        <w:t>b</w:t>
      </w:r>
      <w:r w:rsidRPr="00535E51">
        <w:rPr>
          <w:rFonts w:asciiTheme="minorHAnsi" w:hAnsiTheme="minorHAnsi" w:cstheme="minorHAnsi"/>
        </w:rPr>
        <w:t>er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w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f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dr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-4"/>
        </w:rPr>
        <w:t>m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v</w:t>
      </w:r>
      <w:r w:rsidRPr="00535E51">
        <w:rPr>
          <w:rFonts w:asciiTheme="minorHAnsi" w:hAnsiTheme="minorHAnsi" w:cstheme="minorHAnsi"/>
        </w:rPr>
        <w:t>ati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.</w:t>
      </w:r>
    </w:p>
    <w:p w14:paraId="6B4311CC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  <w:position w:val="-1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2"/>
          <w:position w:val="-1"/>
        </w:rPr>
        <w:t>P</w:t>
      </w:r>
      <w:r w:rsidRPr="00535E51">
        <w:rPr>
          <w:rFonts w:asciiTheme="minorHAnsi" w:hAnsiTheme="minorHAnsi" w:cstheme="minorHAnsi"/>
          <w:spacing w:val="1"/>
          <w:position w:val="-1"/>
        </w:rPr>
        <w:t>o</w:t>
      </w:r>
      <w:r w:rsidRPr="00535E51">
        <w:rPr>
          <w:rFonts w:asciiTheme="minorHAnsi" w:hAnsiTheme="minorHAnsi" w:cstheme="minorHAnsi"/>
          <w:spacing w:val="-1"/>
          <w:position w:val="-1"/>
        </w:rPr>
        <w:t>ss</w:t>
      </w:r>
      <w:r w:rsidRPr="00535E51">
        <w:rPr>
          <w:rFonts w:asciiTheme="minorHAnsi" w:hAnsiTheme="minorHAnsi" w:cstheme="minorHAnsi"/>
          <w:position w:val="-1"/>
        </w:rPr>
        <w:t>es</w:t>
      </w:r>
      <w:r w:rsidRPr="00535E51">
        <w:rPr>
          <w:rFonts w:asciiTheme="minorHAnsi" w:hAnsiTheme="minorHAnsi" w:cstheme="minorHAnsi"/>
          <w:spacing w:val="-1"/>
          <w:position w:val="-1"/>
        </w:rPr>
        <w:t>s</w:t>
      </w:r>
      <w:r w:rsidRPr="00535E51">
        <w:rPr>
          <w:rFonts w:asciiTheme="minorHAnsi" w:hAnsiTheme="minorHAnsi" w:cstheme="minorHAnsi"/>
          <w:spacing w:val="2"/>
          <w:position w:val="-1"/>
        </w:rPr>
        <w:t>i</w:t>
      </w:r>
      <w:r w:rsidRPr="00535E51">
        <w:rPr>
          <w:rFonts w:asciiTheme="minorHAnsi" w:hAnsiTheme="minorHAnsi" w:cstheme="minorHAnsi"/>
          <w:spacing w:val="-1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>g</w:t>
      </w:r>
      <w:r w:rsidRPr="00535E51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-1"/>
          <w:position w:val="-1"/>
        </w:rPr>
        <w:t>kn</w:t>
      </w:r>
      <w:r w:rsidRPr="00535E51">
        <w:rPr>
          <w:rFonts w:asciiTheme="minorHAnsi" w:hAnsiTheme="minorHAnsi" w:cstheme="minorHAnsi"/>
          <w:spacing w:val="3"/>
          <w:position w:val="-1"/>
        </w:rPr>
        <w:t>o</w:t>
      </w:r>
      <w:r w:rsidRPr="00535E51">
        <w:rPr>
          <w:rFonts w:asciiTheme="minorHAnsi" w:hAnsiTheme="minorHAnsi" w:cstheme="minorHAnsi"/>
          <w:spacing w:val="-2"/>
          <w:position w:val="-1"/>
        </w:rPr>
        <w:t>w</w:t>
      </w:r>
      <w:r w:rsidRPr="00535E51">
        <w:rPr>
          <w:rFonts w:asciiTheme="minorHAnsi" w:hAnsiTheme="minorHAnsi" w:cstheme="minorHAnsi"/>
          <w:position w:val="-1"/>
        </w:rPr>
        <w:t>le</w:t>
      </w:r>
      <w:r w:rsidRPr="00535E51">
        <w:rPr>
          <w:rFonts w:asciiTheme="minorHAnsi" w:hAnsiTheme="minorHAnsi" w:cstheme="minorHAnsi"/>
          <w:spacing w:val="4"/>
          <w:position w:val="-1"/>
        </w:rPr>
        <w:t>d</w:t>
      </w:r>
      <w:r w:rsidRPr="00535E51">
        <w:rPr>
          <w:rFonts w:asciiTheme="minorHAnsi" w:hAnsiTheme="minorHAnsi" w:cstheme="minorHAnsi"/>
          <w:spacing w:val="-1"/>
          <w:position w:val="-1"/>
        </w:rPr>
        <w:t>g</w:t>
      </w:r>
      <w:r w:rsidRPr="00535E51">
        <w:rPr>
          <w:rFonts w:asciiTheme="minorHAnsi" w:hAnsiTheme="minorHAnsi" w:cstheme="minorHAnsi"/>
          <w:position w:val="-1"/>
        </w:rPr>
        <w:t>e</w:t>
      </w:r>
      <w:r w:rsidRPr="00535E51">
        <w:rPr>
          <w:rFonts w:asciiTheme="minorHAnsi" w:hAnsiTheme="minorHAnsi" w:cstheme="minorHAnsi"/>
          <w:spacing w:val="-8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1"/>
          <w:position w:val="-1"/>
        </w:rPr>
        <w:t>o</w:t>
      </w:r>
      <w:r w:rsidRPr="00535E51">
        <w:rPr>
          <w:rFonts w:asciiTheme="minorHAnsi" w:hAnsiTheme="minorHAnsi" w:cstheme="minorHAnsi"/>
          <w:position w:val="-1"/>
        </w:rPr>
        <w:t>f</w:t>
      </w:r>
      <w:r w:rsidRPr="00535E51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35E51">
        <w:rPr>
          <w:rFonts w:asciiTheme="minorHAnsi" w:hAnsiTheme="minorHAnsi" w:cstheme="minorHAnsi"/>
          <w:position w:val="-1"/>
        </w:rPr>
        <w:t>all</w:t>
      </w:r>
      <w:r w:rsidRPr="00535E51">
        <w:rPr>
          <w:rFonts w:asciiTheme="minorHAnsi" w:hAnsiTheme="minorHAnsi" w:cstheme="minorHAnsi"/>
          <w:spacing w:val="-2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3"/>
          <w:position w:val="-1"/>
        </w:rPr>
        <w:t>r</w:t>
      </w:r>
      <w:r w:rsidRPr="00535E51">
        <w:rPr>
          <w:rFonts w:asciiTheme="minorHAnsi" w:hAnsiTheme="minorHAnsi" w:cstheme="minorHAnsi"/>
          <w:position w:val="-1"/>
        </w:rPr>
        <w:t>ele</w:t>
      </w:r>
      <w:r w:rsidRPr="00535E51">
        <w:rPr>
          <w:rFonts w:asciiTheme="minorHAnsi" w:hAnsiTheme="minorHAnsi" w:cstheme="minorHAnsi"/>
          <w:spacing w:val="-1"/>
          <w:position w:val="-1"/>
        </w:rPr>
        <w:t>v</w:t>
      </w:r>
      <w:r w:rsidRPr="00535E51">
        <w:rPr>
          <w:rFonts w:asciiTheme="minorHAnsi" w:hAnsiTheme="minorHAnsi" w:cstheme="minorHAnsi"/>
          <w:position w:val="-1"/>
        </w:rPr>
        <w:t>a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>t</w:t>
      </w:r>
      <w:r w:rsidRPr="00535E51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35E51">
        <w:rPr>
          <w:rFonts w:asciiTheme="minorHAnsi" w:hAnsiTheme="minorHAnsi" w:cstheme="minorHAnsi"/>
          <w:position w:val="-1"/>
        </w:rPr>
        <w:t>s</w:t>
      </w:r>
      <w:r w:rsidRPr="00535E51">
        <w:rPr>
          <w:rFonts w:asciiTheme="minorHAnsi" w:hAnsiTheme="minorHAnsi" w:cstheme="minorHAnsi"/>
          <w:spacing w:val="1"/>
          <w:position w:val="-1"/>
        </w:rPr>
        <w:t>of</w:t>
      </w:r>
      <w:r w:rsidRPr="00535E51">
        <w:rPr>
          <w:rFonts w:asciiTheme="minorHAnsi" w:hAnsiTheme="minorHAnsi" w:cstheme="minorHAnsi"/>
          <w:spacing w:val="4"/>
          <w:position w:val="-1"/>
        </w:rPr>
        <w:t>t</w:t>
      </w:r>
      <w:r w:rsidRPr="00535E51">
        <w:rPr>
          <w:rFonts w:asciiTheme="minorHAnsi" w:hAnsiTheme="minorHAnsi" w:cstheme="minorHAnsi"/>
          <w:spacing w:val="-2"/>
          <w:position w:val="-1"/>
        </w:rPr>
        <w:t>w</w:t>
      </w:r>
      <w:r w:rsidRPr="00535E51">
        <w:rPr>
          <w:rFonts w:asciiTheme="minorHAnsi" w:hAnsiTheme="minorHAnsi" w:cstheme="minorHAnsi"/>
          <w:position w:val="-1"/>
        </w:rPr>
        <w:t>a</w:t>
      </w:r>
      <w:r w:rsidRPr="00535E51">
        <w:rPr>
          <w:rFonts w:asciiTheme="minorHAnsi" w:hAnsiTheme="minorHAnsi" w:cstheme="minorHAnsi"/>
          <w:spacing w:val="1"/>
          <w:position w:val="-1"/>
        </w:rPr>
        <w:t>r</w:t>
      </w:r>
      <w:r w:rsidRPr="00535E51">
        <w:rPr>
          <w:rFonts w:asciiTheme="minorHAnsi" w:hAnsiTheme="minorHAnsi" w:cstheme="minorHAnsi"/>
          <w:position w:val="-1"/>
        </w:rPr>
        <w:t>e</w:t>
      </w:r>
      <w:r w:rsidRPr="00535E51">
        <w:rPr>
          <w:rFonts w:asciiTheme="minorHAnsi" w:hAnsiTheme="minorHAnsi" w:cstheme="minorHAnsi"/>
          <w:spacing w:val="-6"/>
          <w:position w:val="-1"/>
        </w:rPr>
        <w:t xml:space="preserve"> </w:t>
      </w:r>
      <w:r w:rsidRPr="00535E51">
        <w:rPr>
          <w:rFonts w:asciiTheme="minorHAnsi" w:hAnsiTheme="minorHAnsi" w:cstheme="minorHAnsi"/>
          <w:position w:val="-1"/>
        </w:rPr>
        <w:t>&amp;</w:t>
      </w:r>
      <w:r w:rsidRPr="00535E51">
        <w:rPr>
          <w:rFonts w:asciiTheme="minorHAnsi" w:hAnsiTheme="minorHAnsi" w:cstheme="minorHAnsi"/>
          <w:spacing w:val="-1"/>
          <w:position w:val="-1"/>
        </w:rPr>
        <w:t xml:space="preserve"> h</w:t>
      </w:r>
      <w:r w:rsidRPr="00535E51">
        <w:rPr>
          <w:rFonts w:asciiTheme="minorHAnsi" w:hAnsiTheme="minorHAnsi" w:cstheme="minorHAnsi"/>
          <w:spacing w:val="1"/>
          <w:position w:val="-1"/>
        </w:rPr>
        <w:t>o</w:t>
      </w:r>
      <w:r w:rsidRPr="00535E51">
        <w:rPr>
          <w:rFonts w:asciiTheme="minorHAnsi" w:hAnsiTheme="minorHAnsi" w:cstheme="minorHAnsi"/>
          <w:position w:val="-1"/>
        </w:rPr>
        <w:t>tel</w:t>
      </w:r>
      <w:r w:rsidRPr="00535E51">
        <w:rPr>
          <w:rFonts w:asciiTheme="minorHAnsi" w:hAnsiTheme="minorHAnsi" w:cstheme="minorHAnsi"/>
          <w:spacing w:val="-1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-4"/>
          <w:position w:val="-1"/>
        </w:rPr>
        <w:t>m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-1"/>
          <w:position w:val="-1"/>
        </w:rPr>
        <w:t>n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-1"/>
          <w:position w:val="-1"/>
        </w:rPr>
        <w:t>g</w:t>
      </w:r>
      <w:r w:rsidRPr="00535E51">
        <w:rPr>
          <w:rFonts w:asciiTheme="minorHAnsi" w:hAnsiTheme="minorHAnsi" w:cstheme="minorHAnsi"/>
          <w:spacing w:val="3"/>
          <w:position w:val="-1"/>
        </w:rPr>
        <w:t>e</w:t>
      </w:r>
      <w:r w:rsidRPr="00535E51">
        <w:rPr>
          <w:rFonts w:asciiTheme="minorHAnsi" w:hAnsiTheme="minorHAnsi" w:cstheme="minorHAnsi"/>
          <w:spacing w:val="-4"/>
          <w:position w:val="-1"/>
        </w:rPr>
        <w:t>m</w:t>
      </w:r>
      <w:r w:rsidRPr="00535E51">
        <w:rPr>
          <w:rFonts w:asciiTheme="minorHAnsi" w:hAnsiTheme="minorHAnsi" w:cstheme="minorHAnsi"/>
          <w:spacing w:val="3"/>
          <w:position w:val="-1"/>
        </w:rPr>
        <w:t>e</w:t>
      </w:r>
      <w:r w:rsidRPr="00535E51">
        <w:rPr>
          <w:rFonts w:asciiTheme="minorHAnsi" w:hAnsiTheme="minorHAnsi" w:cstheme="minorHAnsi"/>
          <w:spacing w:val="-1"/>
          <w:position w:val="-1"/>
        </w:rPr>
        <w:t>n</w:t>
      </w:r>
      <w:r w:rsidRPr="00535E51">
        <w:rPr>
          <w:rFonts w:asciiTheme="minorHAnsi" w:hAnsiTheme="minorHAnsi" w:cstheme="minorHAnsi"/>
          <w:position w:val="-1"/>
        </w:rPr>
        <w:t>t</w:t>
      </w:r>
      <w:r w:rsidRPr="00535E51">
        <w:rPr>
          <w:rFonts w:asciiTheme="minorHAnsi" w:hAnsiTheme="minorHAnsi" w:cstheme="minorHAnsi"/>
          <w:spacing w:val="-10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1"/>
          <w:position w:val="-1"/>
        </w:rPr>
        <w:t>I</w:t>
      </w:r>
      <w:r w:rsidRPr="00535E51">
        <w:rPr>
          <w:rFonts w:asciiTheme="minorHAnsi" w:hAnsiTheme="minorHAnsi" w:cstheme="minorHAnsi"/>
          <w:position w:val="-1"/>
        </w:rPr>
        <w:t>T</w:t>
      </w:r>
      <w:r w:rsidRPr="00535E51">
        <w:rPr>
          <w:rFonts w:asciiTheme="minorHAnsi" w:hAnsiTheme="minorHAnsi" w:cstheme="minorHAnsi"/>
          <w:spacing w:val="1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2"/>
          <w:position w:val="-1"/>
        </w:rPr>
        <w:t>s</w:t>
      </w:r>
      <w:r w:rsidRPr="00535E51">
        <w:rPr>
          <w:rFonts w:asciiTheme="minorHAnsi" w:hAnsiTheme="minorHAnsi" w:cstheme="minorHAnsi"/>
          <w:spacing w:val="-4"/>
          <w:position w:val="-1"/>
        </w:rPr>
        <w:t>y</w:t>
      </w:r>
      <w:r w:rsidRPr="00535E51">
        <w:rPr>
          <w:rFonts w:asciiTheme="minorHAnsi" w:hAnsiTheme="minorHAnsi" w:cstheme="minorHAnsi"/>
          <w:spacing w:val="-1"/>
          <w:position w:val="-1"/>
        </w:rPr>
        <w:t>s</w:t>
      </w:r>
      <w:r w:rsidRPr="00535E51">
        <w:rPr>
          <w:rFonts w:asciiTheme="minorHAnsi" w:hAnsiTheme="minorHAnsi" w:cstheme="minorHAnsi"/>
          <w:position w:val="-1"/>
        </w:rPr>
        <w:t>t</w:t>
      </w:r>
      <w:r w:rsidRPr="00535E51">
        <w:rPr>
          <w:rFonts w:asciiTheme="minorHAnsi" w:hAnsiTheme="minorHAnsi" w:cstheme="minorHAnsi"/>
          <w:spacing w:val="2"/>
          <w:position w:val="-1"/>
        </w:rPr>
        <w:t>e</w:t>
      </w:r>
      <w:r w:rsidRPr="00535E51">
        <w:rPr>
          <w:rFonts w:asciiTheme="minorHAnsi" w:hAnsiTheme="minorHAnsi" w:cstheme="minorHAnsi"/>
          <w:spacing w:val="-1"/>
          <w:position w:val="-1"/>
        </w:rPr>
        <w:t>m</w:t>
      </w:r>
      <w:r w:rsidRPr="00535E51">
        <w:rPr>
          <w:rFonts w:asciiTheme="minorHAnsi" w:hAnsiTheme="minorHAnsi" w:cstheme="minorHAnsi"/>
          <w:spacing w:val="3"/>
          <w:position w:val="-1"/>
        </w:rPr>
        <w:t>s</w:t>
      </w:r>
      <w:r w:rsidRPr="00535E51">
        <w:rPr>
          <w:rFonts w:asciiTheme="minorHAnsi" w:hAnsiTheme="minorHAnsi" w:cstheme="minorHAnsi"/>
          <w:position w:val="-1"/>
        </w:rPr>
        <w:t>.</w:t>
      </w:r>
    </w:p>
    <w:p w14:paraId="070EBCA7" w14:textId="77777777" w:rsidR="004A650E" w:rsidRPr="00535E51" w:rsidRDefault="004A650E" w:rsidP="00535E51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B67F85B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3"/>
        </w:rPr>
        <w:t>Pe</w:t>
      </w:r>
      <w:r w:rsidRPr="00535E51">
        <w:rPr>
          <w:rFonts w:asciiTheme="minorHAnsi" w:hAnsiTheme="minorHAnsi" w:cstheme="minorHAnsi"/>
          <w:b/>
          <w:i/>
          <w:spacing w:val="2"/>
        </w:rPr>
        <w:t>rs</w:t>
      </w:r>
      <w:r w:rsidRPr="00535E51">
        <w:rPr>
          <w:rFonts w:asciiTheme="minorHAnsi" w:hAnsiTheme="minorHAnsi" w:cstheme="minorHAnsi"/>
          <w:b/>
          <w:i/>
          <w:spacing w:val="3"/>
        </w:rPr>
        <w:t>o</w:t>
      </w:r>
      <w:r w:rsidRPr="00535E51">
        <w:rPr>
          <w:rFonts w:asciiTheme="minorHAnsi" w:hAnsiTheme="minorHAnsi" w:cstheme="minorHAnsi"/>
          <w:b/>
          <w:i/>
          <w:spacing w:val="2"/>
        </w:rPr>
        <w:t>n</w:t>
      </w:r>
      <w:r w:rsidRPr="00535E51">
        <w:rPr>
          <w:rFonts w:asciiTheme="minorHAnsi" w:hAnsiTheme="minorHAnsi" w:cstheme="minorHAnsi"/>
          <w:b/>
          <w:i/>
          <w:spacing w:val="3"/>
        </w:rPr>
        <w:t>a</w:t>
      </w:r>
      <w:r w:rsidRPr="00535E51">
        <w:rPr>
          <w:rFonts w:asciiTheme="minorHAnsi" w:hAnsiTheme="minorHAnsi" w:cstheme="minorHAnsi"/>
          <w:b/>
          <w:i/>
        </w:rPr>
        <w:t>l</w:t>
      </w:r>
    </w:p>
    <w:p w14:paraId="3EAFA2E9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5"/>
        </w:rPr>
        <w:t xml:space="preserve">    </w:t>
      </w:r>
      <w:r w:rsidRPr="00535E51">
        <w:rPr>
          <w:rFonts w:asciiTheme="minorHAnsi" w:eastAsia="Segoe MDL2 Assets" w:hAnsiTheme="minorHAnsi" w:cstheme="minorHAnsi"/>
          <w:spacing w:val="13"/>
          <w:w w:val="45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A</w:t>
      </w:r>
      <w:r w:rsidRPr="00535E51">
        <w:rPr>
          <w:rFonts w:asciiTheme="minorHAnsi" w:hAnsiTheme="minorHAnsi" w:cstheme="minorHAnsi"/>
        </w:rPr>
        <w:t>ct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w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-1"/>
        </w:rPr>
        <w:t>gh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e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ical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ta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  <w:spacing w:val="1"/>
        </w:rPr>
        <w:t>d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1"/>
        </w:rPr>
        <w:t>rd</w:t>
      </w:r>
      <w:r w:rsidRPr="00535E51">
        <w:rPr>
          <w:rFonts w:asciiTheme="minorHAnsi" w:hAnsiTheme="minorHAnsi" w:cstheme="minorHAnsi"/>
          <w:spacing w:val="-1"/>
        </w:rPr>
        <w:t>s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-1"/>
        </w:rPr>
        <w:t>n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-2"/>
        </w:rPr>
        <w:t>w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-1"/>
        </w:rPr>
        <w:t>y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6"/>
        </w:rPr>
        <w:t xml:space="preserve"> </w:t>
      </w:r>
      <w:r w:rsidRPr="00535E51">
        <w:rPr>
          <w:rFonts w:asciiTheme="minorHAnsi" w:hAnsiTheme="minorHAnsi" w:cstheme="minorHAnsi"/>
        </w:rPr>
        <w:t>tre</w:t>
      </w:r>
      <w:r w:rsidRPr="00535E51">
        <w:rPr>
          <w:rFonts w:asciiTheme="minorHAnsi" w:hAnsiTheme="minorHAnsi" w:cstheme="minorHAnsi"/>
          <w:spacing w:val="1"/>
        </w:rPr>
        <w:t>a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o</w:t>
      </w:r>
      <w:r w:rsidRPr="00535E51">
        <w:rPr>
          <w:rFonts w:asciiTheme="minorHAnsi" w:hAnsiTheme="minorHAnsi" w:cstheme="minorHAnsi"/>
        </w:rPr>
        <w:t>t</w:t>
      </w:r>
      <w:r w:rsidRPr="00535E51">
        <w:rPr>
          <w:rFonts w:asciiTheme="minorHAnsi" w:hAnsiTheme="minorHAnsi" w:cstheme="minorHAnsi"/>
          <w:spacing w:val="-1"/>
        </w:rPr>
        <w:t>h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-2"/>
        </w:rPr>
        <w:t>f</w:t>
      </w:r>
      <w:r w:rsidRPr="00535E51">
        <w:rPr>
          <w:rFonts w:asciiTheme="minorHAnsi" w:hAnsiTheme="minorHAnsi" w:cstheme="minorHAnsi"/>
        </w:rPr>
        <w:t>ai</w:t>
      </w:r>
      <w:r w:rsidRPr="00535E51">
        <w:rPr>
          <w:rFonts w:asciiTheme="minorHAnsi" w:hAnsiTheme="minorHAnsi" w:cstheme="minorHAnsi"/>
          <w:spacing w:val="1"/>
        </w:rPr>
        <w:t>r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</w:rPr>
        <w:t>&amp;</w:t>
      </w:r>
    </w:p>
    <w:p w14:paraId="7309950A" w14:textId="77777777" w:rsidR="004A650E" w:rsidRPr="00535E51" w:rsidRDefault="00535E51" w:rsidP="00535E51">
      <w:pPr>
        <w:ind w:left="193" w:right="5439"/>
        <w:jc w:val="center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-2"/>
        </w:rPr>
        <w:t>w</w:t>
      </w:r>
      <w:r w:rsidRPr="00535E51">
        <w:rPr>
          <w:rFonts w:asciiTheme="minorHAnsi" w:hAnsiTheme="minorHAnsi" w:cstheme="minorHAnsi"/>
        </w:rPr>
        <w:t>i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1"/>
          <w:w w:val="99"/>
        </w:rPr>
        <w:t>r</w:t>
      </w:r>
      <w:r w:rsidRPr="00535E51">
        <w:rPr>
          <w:rFonts w:asciiTheme="minorHAnsi" w:hAnsiTheme="minorHAnsi" w:cstheme="minorHAnsi"/>
          <w:w w:val="99"/>
        </w:rPr>
        <w:t>es</w:t>
      </w:r>
      <w:r w:rsidRPr="00535E51">
        <w:rPr>
          <w:rFonts w:asciiTheme="minorHAnsi" w:hAnsiTheme="minorHAnsi" w:cstheme="minorHAnsi"/>
          <w:spacing w:val="1"/>
          <w:w w:val="99"/>
        </w:rPr>
        <w:t>p</w:t>
      </w:r>
      <w:r w:rsidRPr="00535E51">
        <w:rPr>
          <w:rFonts w:asciiTheme="minorHAnsi" w:hAnsiTheme="minorHAnsi" w:cstheme="minorHAnsi"/>
          <w:w w:val="99"/>
        </w:rPr>
        <w:t>e</w:t>
      </w:r>
      <w:r w:rsidRPr="00535E51">
        <w:rPr>
          <w:rFonts w:asciiTheme="minorHAnsi" w:hAnsiTheme="minorHAnsi" w:cstheme="minorHAnsi"/>
          <w:spacing w:val="1"/>
          <w:w w:val="99"/>
        </w:rPr>
        <w:t>c</w:t>
      </w:r>
      <w:r w:rsidRPr="00535E51">
        <w:rPr>
          <w:rFonts w:asciiTheme="minorHAnsi" w:hAnsiTheme="minorHAnsi" w:cstheme="minorHAnsi"/>
          <w:w w:val="99"/>
        </w:rPr>
        <w:t>t.</w:t>
      </w:r>
    </w:p>
    <w:p w14:paraId="51A79D03" w14:textId="77777777" w:rsidR="004A650E" w:rsidRPr="00535E51" w:rsidRDefault="00535E51" w:rsidP="00535E51">
      <w:pPr>
        <w:spacing w:before="3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cre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1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</w:rPr>
        <w:t>&amp;</w:t>
      </w:r>
      <w:r w:rsidRPr="00535E51">
        <w:rPr>
          <w:rFonts w:asciiTheme="minorHAnsi" w:hAnsiTheme="minorHAnsi" w:cstheme="minorHAnsi"/>
          <w:spacing w:val="4"/>
        </w:rPr>
        <w:t xml:space="preserve"> 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1"/>
        </w:rPr>
        <w:t>v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1"/>
        </w:rPr>
        <w:t>k</w:t>
      </w:r>
      <w:r w:rsidRPr="00535E51">
        <w:rPr>
          <w:rFonts w:asciiTheme="minorHAnsi" w:hAnsiTheme="minorHAnsi" w:cstheme="minorHAnsi"/>
          <w:spacing w:val="3"/>
        </w:rPr>
        <w:t>er</w:t>
      </w:r>
      <w:r w:rsidRPr="00535E51">
        <w:rPr>
          <w:rFonts w:asciiTheme="minorHAnsi" w:hAnsiTheme="minorHAnsi" w:cstheme="minorHAnsi"/>
        </w:rPr>
        <w:t>.</w:t>
      </w:r>
    </w:p>
    <w:p w14:paraId="263F6A03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v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>g</w:t>
      </w:r>
      <w:r w:rsidRPr="00535E51">
        <w:rPr>
          <w:rFonts w:asciiTheme="minorHAnsi" w:hAnsiTheme="minorHAnsi" w:cstheme="minorHAnsi"/>
          <w:spacing w:val="-2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pr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ca</w:t>
      </w:r>
      <w:r w:rsidRPr="00535E51">
        <w:rPr>
          <w:rFonts w:asciiTheme="minorHAnsi" w:hAnsiTheme="minorHAnsi" w:cstheme="minorHAnsi"/>
        </w:rPr>
        <w:t xml:space="preserve">l </w:t>
      </w:r>
      <w:r w:rsidRPr="00535E51">
        <w:rPr>
          <w:rFonts w:asciiTheme="minorHAnsi" w:hAnsiTheme="minorHAnsi" w:cstheme="minorHAnsi"/>
          <w:spacing w:val="3"/>
        </w:rPr>
        <w:t>approa</w:t>
      </w:r>
      <w:r w:rsidRPr="00535E51">
        <w:rPr>
          <w:rFonts w:asciiTheme="minorHAnsi" w:hAnsiTheme="minorHAnsi" w:cstheme="minorHAnsi"/>
          <w:spacing w:val="5"/>
        </w:rPr>
        <w:t>c</w:t>
      </w:r>
      <w:r w:rsidRPr="00535E51">
        <w:rPr>
          <w:rFonts w:asciiTheme="minorHAnsi" w:hAnsiTheme="minorHAnsi" w:cstheme="minorHAnsi"/>
        </w:rPr>
        <w:t>h</w:t>
      </w:r>
      <w:r w:rsidRPr="00535E51">
        <w:rPr>
          <w:rFonts w:asciiTheme="minorHAnsi" w:hAnsiTheme="minorHAnsi" w:cstheme="minorHAnsi"/>
          <w:spacing w:val="-3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prob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</w:rPr>
        <w:t>m</w:t>
      </w:r>
      <w:r w:rsidRPr="00535E51">
        <w:rPr>
          <w:rFonts w:asciiTheme="minorHAnsi" w:hAnsiTheme="minorHAnsi" w:cstheme="minorHAnsi"/>
          <w:spacing w:val="-4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3"/>
        </w:rPr>
        <w:t>v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11"/>
        </w:rPr>
        <w:t>g</w:t>
      </w:r>
      <w:r w:rsidRPr="00535E51">
        <w:rPr>
          <w:rFonts w:asciiTheme="minorHAnsi" w:hAnsiTheme="minorHAnsi" w:cstheme="minorHAnsi"/>
        </w:rPr>
        <w:t>.</w:t>
      </w:r>
    </w:p>
    <w:p w14:paraId="69D2BA79" w14:textId="77777777" w:rsidR="004A650E" w:rsidRPr="00535E51" w:rsidRDefault="00535E51" w:rsidP="00535E51">
      <w:pPr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W</w:t>
      </w:r>
      <w:r w:rsidRPr="00535E51">
        <w:rPr>
          <w:rFonts w:asciiTheme="minorHAnsi" w:hAnsiTheme="minorHAnsi" w:cstheme="minorHAnsi"/>
          <w:spacing w:val="2"/>
        </w:rPr>
        <w:t>il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</w:rPr>
        <w:t xml:space="preserve">g 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b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cc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u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2"/>
        </w:rPr>
        <w:t>t</w:t>
      </w:r>
      <w:r w:rsidRPr="00535E51">
        <w:rPr>
          <w:rFonts w:asciiTheme="minorHAnsi" w:hAnsiTheme="minorHAnsi" w:cstheme="minorHAnsi"/>
          <w:spacing w:val="3"/>
        </w:rPr>
        <w:t>a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-5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0"/>
        </w:rPr>
        <w:t>b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,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</w:rPr>
        <w:t>&amp;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4"/>
        </w:rPr>
        <w:t>s</w:t>
      </w:r>
      <w:r w:rsidRPr="00535E51">
        <w:rPr>
          <w:rFonts w:asciiTheme="minorHAnsi" w:hAnsiTheme="minorHAnsi" w:cstheme="minorHAnsi"/>
        </w:rPr>
        <w:t>w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  <w:spacing w:val="5"/>
        </w:rPr>
        <w:t>r</w:t>
      </w:r>
      <w:r w:rsidRPr="00535E51">
        <w:rPr>
          <w:rFonts w:asciiTheme="minorHAnsi" w:hAnsiTheme="minorHAnsi" w:cstheme="minorHAnsi"/>
          <w:spacing w:val="3"/>
        </w:rPr>
        <w:t>ab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f</w:t>
      </w:r>
      <w:r w:rsidRPr="00535E51">
        <w:rPr>
          <w:rFonts w:asciiTheme="minorHAnsi" w:hAnsiTheme="minorHAnsi" w:cstheme="minorHAnsi"/>
          <w:spacing w:val="3"/>
        </w:rPr>
        <w:t>o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ac</w:t>
      </w:r>
      <w:r w:rsidRPr="00535E51">
        <w:rPr>
          <w:rFonts w:asciiTheme="minorHAnsi" w:hAnsiTheme="minorHAnsi" w:cstheme="minorHAnsi"/>
          <w:spacing w:val="4"/>
        </w:rPr>
        <w:t>t</w:t>
      </w:r>
      <w:r w:rsidRPr="00535E51">
        <w:rPr>
          <w:rFonts w:asciiTheme="minorHAnsi" w:hAnsiTheme="minorHAnsi" w:cstheme="minorHAnsi"/>
          <w:spacing w:val="2"/>
        </w:rPr>
        <w:t>i</w:t>
      </w:r>
      <w:r w:rsidRPr="00535E51">
        <w:rPr>
          <w:rFonts w:asciiTheme="minorHAnsi" w:hAnsiTheme="minorHAnsi" w:cstheme="minorHAnsi"/>
          <w:spacing w:val="3"/>
        </w:rPr>
        <w:t>on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</w:rPr>
        <w:t>&amp;</w:t>
      </w:r>
      <w:r w:rsidRPr="00535E51">
        <w:rPr>
          <w:rFonts w:asciiTheme="minorHAnsi" w:hAnsiTheme="minorHAnsi" w:cstheme="minorHAnsi"/>
          <w:spacing w:val="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3"/>
        </w:rPr>
        <w:t>c</w:t>
      </w:r>
      <w:r w:rsidRPr="00535E51">
        <w:rPr>
          <w:rFonts w:asciiTheme="minorHAnsi" w:hAnsiTheme="minorHAnsi" w:cstheme="minorHAnsi"/>
          <w:spacing w:val="4"/>
        </w:rPr>
        <w:t>i</w:t>
      </w:r>
      <w:r w:rsidRPr="00535E51">
        <w:rPr>
          <w:rFonts w:asciiTheme="minorHAnsi" w:hAnsiTheme="minorHAnsi" w:cstheme="minorHAnsi"/>
          <w:spacing w:val="2"/>
        </w:rPr>
        <w:t>si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2"/>
        </w:rPr>
        <w:t>s</w:t>
      </w:r>
      <w:r w:rsidRPr="00535E51">
        <w:rPr>
          <w:rFonts w:asciiTheme="minorHAnsi" w:hAnsiTheme="minorHAnsi" w:cstheme="minorHAnsi"/>
        </w:rPr>
        <w:t>.</w:t>
      </w:r>
    </w:p>
    <w:p w14:paraId="54489570" w14:textId="77777777" w:rsidR="004A650E" w:rsidRPr="00535E51" w:rsidRDefault="00535E51" w:rsidP="00535E51">
      <w:pPr>
        <w:spacing w:before="27"/>
        <w:ind w:right="2683"/>
        <w:rPr>
          <w:rFonts w:asciiTheme="minorHAnsi" w:hAnsiTheme="minorHAnsi" w:cstheme="minorHAnsi"/>
        </w:rPr>
      </w:pPr>
      <w:r w:rsidRPr="00535E51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</w:t>
      </w:r>
      <w:r w:rsidRPr="00535E51">
        <w:rPr>
          <w:rFonts w:asciiTheme="minorHAnsi" w:eastAsia="Segoe MDL2 Assets" w:hAnsiTheme="minorHAnsi" w:cstheme="minorHAnsi"/>
          <w:spacing w:val="16"/>
          <w:w w:val="46"/>
          <w:sz w:val="22"/>
          <w:szCs w:val="22"/>
        </w:rPr>
        <w:t xml:space="preserve">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h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n</w:t>
      </w:r>
      <w:r w:rsidRPr="00535E51">
        <w:rPr>
          <w:rFonts w:asciiTheme="minorHAnsi" w:hAnsiTheme="minorHAnsi" w:cstheme="minorHAnsi"/>
          <w:spacing w:val="3"/>
        </w:rPr>
        <w:t>d</w:t>
      </w:r>
      <w:r w:rsidRPr="00535E51">
        <w:rPr>
          <w:rFonts w:asciiTheme="minorHAnsi" w:hAnsiTheme="minorHAnsi" w:cstheme="minorHAnsi"/>
        </w:rPr>
        <w:t>s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o</w:t>
      </w:r>
      <w:r w:rsidRPr="00535E51">
        <w:rPr>
          <w:rFonts w:asciiTheme="minorHAnsi" w:hAnsiTheme="minorHAnsi" w:cstheme="minorHAnsi"/>
        </w:rPr>
        <w:t>n</w:t>
      </w:r>
      <w:r w:rsidRPr="00535E51">
        <w:rPr>
          <w:rFonts w:asciiTheme="minorHAnsi" w:hAnsiTheme="minorHAnsi" w:cstheme="minorHAnsi"/>
          <w:spacing w:val="4"/>
        </w:rPr>
        <w:t xml:space="preserve"> 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3"/>
        </w:rPr>
        <w:t>n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g</w:t>
      </w:r>
      <w:r w:rsidRPr="00535E51">
        <w:rPr>
          <w:rFonts w:asciiTheme="minorHAnsi" w:hAnsiTheme="minorHAnsi" w:cstheme="minorHAnsi"/>
          <w:spacing w:val="3"/>
        </w:rPr>
        <w:t>e</w:t>
      </w:r>
      <w:r w:rsidRPr="00535E51">
        <w:rPr>
          <w:rFonts w:asciiTheme="minorHAnsi" w:hAnsiTheme="minorHAnsi" w:cstheme="minorHAnsi"/>
        </w:rPr>
        <w:t>r</w:t>
      </w:r>
      <w:r w:rsidRPr="00535E51">
        <w:rPr>
          <w:rFonts w:asciiTheme="minorHAnsi" w:hAnsiTheme="minorHAnsi" w:cstheme="minorHAnsi"/>
          <w:spacing w:val="-1"/>
        </w:rPr>
        <w:t xml:space="preserve"> </w:t>
      </w:r>
      <w:r w:rsidRPr="00535E51">
        <w:rPr>
          <w:rFonts w:asciiTheme="minorHAnsi" w:hAnsiTheme="minorHAnsi" w:cstheme="minorHAnsi"/>
          <w:spacing w:val="3"/>
        </w:rPr>
        <w:t>ab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</w:rPr>
        <w:t>e</w:t>
      </w:r>
      <w:r w:rsidRPr="00535E51">
        <w:rPr>
          <w:rFonts w:asciiTheme="minorHAnsi" w:hAnsiTheme="minorHAnsi" w:cstheme="minorHAnsi"/>
          <w:spacing w:val="2"/>
        </w:rPr>
        <w:t xml:space="preserve"> t</w:t>
      </w:r>
      <w:r w:rsidRPr="00535E51">
        <w:rPr>
          <w:rFonts w:asciiTheme="minorHAnsi" w:hAnsiTheme="minorHAnsi" w:cstheme="minorHAnsi"/>
        </w:rPr>
        <w:t>o</w:t>
      </w:r>
      <w:r w:rsidRPr="00535E51">
        <w:rPr>
          <w:rFonts w:asciiTheme="minorHAnsi" w:hAnsiTheme="minorHAnsi" w:cstheme="minorHAnsi"/>
          <w:spacing w:val="6"/>
        </w:rPr>
        <w:t xml:space="preserve"> </w:t>
      </w:r>
      <w:r w:rsidRPr="00535E51">
        <w:rPr>
          <w:rFonts w:asciiTheme="minorHAnsi" w:hAnsiTheme="minorHAnsi" w:cstheme="minorHAnsi"/>
          <w:spacing w:val="4"/>
        </w:rPr>
        <w:t>l</w:t>
      </w:r>
      <w:r w:rsidRPr="00535E51">
        <w:rPr>
          <w:rFonts w:asciiTheme="minorHAnsi" w:hAnsiTheme="minorHAnsi" w:cstheme="minorHAnsi"/>
          <w:spacing w:val="3"/>
        </w:rPr>
        <w:t>ea</w:t>
      </w:r>
      <w:r w:rsidRPr="00535E51">
        <w:rPr>
          <w:rFonts w:asciiTheme="minorHAnsi" w:hAnsiTheme="minorHAnsi" w:cstheme="minorHAnsi"/>
        </w:rPr>
        <w:t>d</w:t>
      </w:r>
      <w:r w:rsidRPr="00535E51">
        <w:rPr>
          <w:rFonts w:asciiTheme="minorHAnsi" w:hAnsiTheme="minorHAnsi" w:cstheme="minorHAnsi"/>
          <w:spacing w:val="3"/>
        </w:rPr>
        <w:t xml:space="preserve"> </w:t>
      </w:r>
      <w:r w:rsidRPr="00535E51">
        <w:rPr>
          <w:rFonts w:asciiTheme="minorHAnsi" w:hAnsiTheme="minorHAnsi" w:cstheme="minorHAnsi"/>
          <w:spacing w:val="6"/>
        </w:rPr>
        <w:t>b</w:t>
      </w:r>
      <w:r w:rsidRPr="00535E51">
        <w:rPr>
          <w:rFonts w:asciiTheme="minorHAnsi" w:hAnsiTheme="minorHAnsi" w:cstheme="minorHAnsi"/>
        </w:rPr>
        <w:t>y</w:t>
      </w:r>
      <w:r w:rsidRPr="00535E51">
        <w:rPr>
          <w:rFonts w:asciiTheme="minorHAnsi" w:hAnsiTheme="minorHAnsi" w:cstheme="minorHAnsi"/>
          <w:spacing w:val="2"/>
        </w:rPr>
        <w:t xml:space="preserve"> </w:t>
      </w:r>
      <w:r w:rsidRPr="00535E51">
        <w:rPr>
          <w:rFonts w:asciiTheme="minorHAnsi" w:hAnsiTheme="minorHAnsi" w:cstheme="minorHAnsi"/>
          <w:spacing w:val="5"/>
        </w:rPr>
        <w:t>e</w:t>
      </w:r>
      <w:r w:rsidRPr="00535E51">
        <w:rPr>
          <w:rFonts w:asciiTheme="minorHAnsi" w:hAnsiTheme="minorHAnsi" w:cstheme="minorHAnsi"/>
          <w:spacing w:val="1"/>
        </w:rPr>
        <w:t>x</w:t>
      </w:r>
      <w:r w:rsidRPr="00535E51">
        <w:rPr>
          <w:rFonts w:asciiTheme="minorHAnsi" w:hAnsiTheme="minorHAnsi" w:cstheme="minorHAnsi"/>
          <w:spacing w:val="5"/>
        </w:rPr>
        <w:t>a</w:t>
      </w:r>
      <w:r w:rsidRPr="00535E51">
        <w:rPr>
          <w:rFonts w:asciiTheme="minorHAnsi" w:hAnsiTheme="minorHAnsi" w:cstheme="minorHAnsi"/>
          <w:spacing w:val="1"/>
        </w:rPr>
        <w:t>m</w:t>
      </w:r>
      <w:r w:rsidRPr="00535E51">
        <w:rPr>
          <w:rFonts w:asciiTheme="minorHAnsi" w:hAnsiTheme="minorHAnsi" w:cstheme="minorHAnsi"/>
          <w:spacing w:val="3"/>
        </w:rPr>
        <w:t>p</w:t>
      </w:r>
      <w:r w:rsidRPr="00535E51">
        <w:rPr>
          <w:rFonts w:asciiTheme="minorHAnsi" w:hAnsiTheme="minorHAnsi" w:cstheme="minorHAnsi"/>
          <w:spacing w:val="2"/>
        </w:rPr>
        <w:t>l</w:t>
      </w:r>
      <w:r w:rsidRPr="00535E51">
        <w:rPr>
          <w:rFonts w:asciiTheme="minorHAnsi" w:hAnsiTheme="minorHAnsi" w:cstheme="minorHAnsi"/>
          <w:spacing w:val="14"/>
        </w:rPr>
        <w:t>e</w:t>
      </w:r>
      <w:r w:rsidRPr="00535E51">
        <w:rPr>
          <w:rFonts w:asciiTheme="minorHAnsi" w:hAnsiTheme="minorHAnsi" w:cstheme="minorHAnsi"/>
        </w:rPr>
        <w:t xml:space="preserve">. 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4"/>
        </w:rPr>
        <w:t>C</w:t>
      </w:r>
      <w:r w:rsidRPr="00535E51">
        <w:rPr>
          <w:rFonts w:asciiTheme="minorHAnsi" w:hAnsiTheme="minorHAnsi" w:cstheme="minorHAnsi"/>
        </w:rPr>
        <w:t>A</w:t>
      </w:r>
      <w:r w:rsidRPr="00535E51">
        <w:rPr>
          <w:rFonts w:asciiTheme="minorHAnsi" w:hAnsiTheme="minorHAnsi" w:cstheme="minorHAnsi"/>
          <w:spacing w:val="3"/>
        </w:rPr>
        <w:t>DEMI</w:t>
      </w:r>
      <w:r w:rsidRPr="00535E51">
        <w:rPr>
          <w:rFonts w:asciiTheme="minorHAnsi" w:hAnsiTheme="minorHAnsi" w:cstheme="minorHAnsi"/>
        </w:rPr>
        <w:t>C</w:t>
      </w:r>
      <w:r w:rsidRPr="00535E51">
        <w:rPr>
          <w:rFonts w:asciiTheme="minorHAnsi" w:hAnsiTheme="minorHAnsi" w:cstheme="minorHAnsi"/>
          <w:spacing w:val="-7"/>
        </w:rPr>
        <w:t xml:space="preserve"> </w:t>
      </w:r>
      <w:r w:rsidRPr="00535E51">
        <w:rPr>
          <w:rFonts w:asciiTheme="minorHAnsi" w:hAnsiTheme="minorHAnsi" w:cstheme="minorHAnsi"/>
          <w:spacing w:val="2"/>
        </w:rPr>
        <w:t>Q</w:t>
      </w:r>
      <w:r w:rsidRPr="00535E51">
        <w:rPr>
          <w:rFonts w:asciiTheme="minorHAnsi" w:hAnsiTheme="minorHAnsi" w:cstheme="minorHAnsi"/>
          <w:spacing w:val="5"/>
        </w:rPr>
        <w:t>U</w:t>
      </w:r>
      <w:r w:rsidRPr="00535E51">
        <w:rPr>
          <w:rFonts w:asciiTheme="minorHAnsi" w:hAnsiTheme="minorHAnsi" w:cstheme="minorHAnsi"/>
          <w:spacing w:val="2"/>
        </w:rPr>
        <w:t>A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3"/>
        </w:rPr>
        <w:t>I</w:t>
      </w:r>
      <w:r w:rsidRPr="00535E51">
        <w:rPr>
          <w:rFonts w:asciiTheme="minorHAnsi" w:hAnsiTheme="minorHAnsi" w:cstheme="minorHAnsi"/>
          <w:spacing w:val="2"/>
        </w:rPr>
        <w:t>F</w:t>
      </w:r>
      <w:r w:rsidRPr="00535E51">
        <w:rPr>
          <w:rFonts w:asciiTheme="minorHAnsi" w:hAnsiTheme="minorHAnsi" w:cstheme="minorHAnsi"/>
          <w:spacing w:val="3"/>
        </w:rPr>
        <w:t>I</w:t>
      </w:r>
      <w:r w:rsidRPr="00535E51">
        <w:rPr>
          <w:rFonts w:asciiTheme="minorHAnsi" w:hAnsiTheme="minorHAnsi" w:cstheme="minorHAnsi"/>
          <w:spacing w:val="1"/>
        </w:rPr>
        <w:t>C</w:t>
      </w:r>
      <w:r w:rsidRPr="00535E51">
        <w:rPr>
          <w:rFonts w:asciiTheme="minorHAnsi" w:hAnsiTheme="minorHAnsi" w:cstheme="minorHAnsi"/>
          <w:spacing w:val="-22"/>
        </w:rPr>
        <w:t>A</w:t>
      </w:r>
      <w:r w:rsidRPr="00535E51">
        <w:rPr>
          <w:rFonts w:asciiTheme="minorHAnsi" w:hAnsiTheme="minorHAnsi" w:cstheme="minorHAnsi"/>
          <w:spacing w:val="5"/>
        </w:rPr>
        <w:t>T</w:t>
      </w:r>
      <w:r w:rsidRPr="00535E51">
        <w:rPr>
          <w:rFonts w:asciiTheme="minorHAnsi" w:hAnsiTheme="minorHAnsi" w:cstheme="minorHAnsi"/>
          <w:spacing w:val="3"/>
        </w:rPr>
        <w:t>I</w:t>
      </w:r>
      <w:r w:rsidRPr="00535E51">
        <w:rPr>
          <w:rFonts w:asciiTheme="minorHAnsi" w:hAnsiTheme="minorHAnsi" w:cstheme="minorHAnsi"/>
          <w:spacing w:val="2"/>
        </w:rPr>
        <w:t>ON</w:t>
      </w:r>
      <w:r w:rsidRPr="00535E51">
        <w:rPr>
          <w:rFonts w:asciiTheme="minorHAnsi" w:hAnsiTheme="minorHAnsi" w:cstheme="minorHAnsi"/>
        </w:rPr>
        <w:t>S</w:t>
      </w:r>
    </w:p>
    <w:p w14:paraId="7F99CF96" w14:textId="77777777" w:rsidR="004A650E" w:rsidRPr="00535E51" w:rsidRDefault="00535E51" w:rsidP="00535E51">
      <w:pPr>
        <w:spacing w:before="33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b/>
          <w:i/>
          <w:spacing w:val="2"/>
        </w:rPr>
        <w:t>Uni</w:t>
      </w:r>
      <w:r w:rsidRPr="00535E51">
        <w:rPr>
          <w:rFonts w:asciiTheme="minorHAnsi" w:hAnsiTheme="minorHAnsi" w:cstheme="minorHAnsi"/>
          <w:b/>
          <w:i/>
          <w:spacing w:val="3"/>
        </w:rPr>
        <w:t>ve</w:t>
      </w:r>
      <w:r w:rsidRPr="00535E51">
        <w:rPr>
          <w:rFonts w:asciiTheme="minorHAnsi" w:hAnsiTheme="minorHAnsi" w:cstheme="minorHAnsi"/>
          <w:b/>
          <w:i/>
          <w:spacing w:val="2"/>
        </w:rPr>
        <w:t>rsit</w:t>
      </w:r>
      <w:r w:rsidRPr="00535E51">
        <w:rPr>
          <w:rFonts w:asciiTheme="minorHAnsi" w:hAnsiTheme="minorHAnsi" w:cstheme="minorHAnsi"/>
          <w:b/>
          <w:i/>
        </w:rPr>
        <w:t>y</w:t>
      </w:r>
      <w:r w:rsidRPr="00535E51">
        <w:rPr>
          <w:rFonts w:asciiTheme="minorHAnsi" w:hAnsiTheme="minorHAnsi" w:cstheme="minorHAnsi"/>
          <w:b/>
          <w:i/>
          <w:spacing w:val="-3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3"/>
        </w:rPr>
        <w:t>o</w:t>
      </w:r>
      <w:r w:rsidRPr="00535E51">
        <w:rPr>
          <w:rFonts w:asciiTheme="minorHAnsi" w:hAnsiTheme="minorHAnsi" w:cstheme="minorHAnsi"/>
          <w:b/>
          <w:i/>
        </w:rPr>
        <w:t>f</w:t>
      </w:r>
      <w:r w:rsidRPr="00535E51">
        <w:rPr>
          <w:rFonts w:asciiTheme="minorHAnsi" w:hAnsiTheme="minorHAnsi" w:cstheme="minorHAnsi"/>
          <w:b/>
          <w:i/>
          <w:spacing w:val="6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1"/>
        </w:rPr>
        <w:t>B</w:t>
      </w:r>
      <w:r w:rsidRPr="00535E51">
        <w:rPr>
          <w:rFonts w:asciiTheme="minorHAnsi" w:hAnsiTheme="minorHAnsi" w:cstheme="minorHAnsi"/>
          <w:b/>
          <w:i/>
          <w:spacing w:val="2"/>
        </w:rPr>
        <w:t>i</w:t>
      </w:r>
      <w:r w:rsidRPr="00535E51">
        <w:rPr>
          <w:rFonts w:asciiTheme="minorHAnsi" w:hAnsiTheme="minorHAnsi" w:cstheme="minorHAnsi"/>
          <w:b/>
          <w:i/>
          <w:spacing w:val="-1"/>
        </w:rPr>
        <w:t>r</w:t>
      </w:r>
      <w:r w:rsidRPr="00535E51">
        <w:rPr>
          <w:rFonts w:asciiTheme="minorHAnsi" w:hAnsiTheme="minorHAnsi" w:cstheme="minorHAnsi"/>
          <w:b/>
          <w:i/>
          <w:spacing w:val="6"/>
        </w:rPr>
        <w:t>m</w:t>
      </w:r>
      <w:r w:rsidRPr="00535E51">
        <w:rPr>
          <w:rFonts w:asciiTheme="minorHAnsi" w:hAnsiTheme="minorHAnsi" w:cstheme="minorHAnsi"/>
          <w:b/>
          <w:i/>
          <w:spacing w:val="2"/>
        </w:rPr>
        <w:t>in</w:t>
      </w:r>
      <w:r w:rsidRPr="00535E51">
        <w:rPr>
          <w:rFonts w:asciiTheme="minorHAnsi" w:hAnsiTheme="minorHAnsi" w:cstheme="minorHAnsi"/>
          <w:b/>
          <w:i/>
          <w:spacing w:val="3"/>
        </w:rPr>
        <w:t>g</w:t>
      </w:r>
      <w:r w:rsidRPr="00535E51">
        <w:rPr>
          <w:rFonts w:asciiTheme="minorHAnsi" w:hAnsiTheme="minorHAnsi" w:cstheme="minorHAnsi"/>
          <w:b/>
          <w:i/>
        </w:rPr>
        <w:t>h</w:t>
      </w:r>
      <w:r w:rsidRPr="00535E51">
        <w:rPr>
          <w:rFonts w:asciiTheme="minorHAnsi" w:hAnsiTheme="minorHAnsi" w:cstheme="minorHAnsi"/>
          <w:b/>
          <w:i/>
          <w:spacing w:val="1"/>
        </w:rPr>
        <w:t>a</w:t>
      </w:r>
      <w:r w:rsidRPr="00535E51">
        <w:rPr>
          <w:rFonts w:asciiTheme="minorHAnsi" w:hAnsiTheme="minorHAnsi" w:cstheme="minorHAnsi"/>
          <w:b/>
          <w:i/>
          <w:spacing w:val="6"/>
        </w:rPr>
        <w:t>m</w:t>
      </w:r>
      <w:r w:rsidRPr="00535E51">
        <w:rPr>
          <w:rFonts w:asciiTheme="minorHAnsi" w:hAnsiTheme="minorHAnsi" w:cstheme="minorHAnsi"/>
          <w:b/>
          <w:i/>
        </w:rPr>
        <w:t>,</w:t>
      </w:r>
      <w:r w:rsidRPr="00535E51">
        <w:rPr>
          <w:rFonts w:asciiTheme="minorHAnsi" w:hAnsiTheme="minorHAnsi" w:cstheme="minorHAnsi"/>
          <w:b/>
          <w:i/>
        </w:rPr>
        <w:t xml:space="preserve">                                                      </w:t>
      </w:r>
      <w:r w:rsidRPr="00535E51">
        <w:rPr>
          <w:rFonts w:asciiTheme="minorHAnsi" w:hAnsiTheme="minorHAnsi" w:cstheme="minorHAnsi"/>
          <w:b/>
          <w:i/>
          <w:spacing w:val="14"/>
        </w:rPr>
        <w:t xml:space="preserve"> </w:t>
      </w:r>
      <w:r w:rsidRPr="00535E51">
        <w:rPr>
          <w:rFonts w:asciiTheme="minorHAnsi" w:hAnsiTheme="minorHAnsi" w:cstheme="minorHAnsi"/>
          <w:b/>
          <w:i/>
          <w:spacing w:val="4"/>
        </w:rPr>
        <w:t>20</w:t>
      </w:r>
      <w:r w:rsidRPr="00535E51">
        <w:rPr>
          <w:rFonts w:asciiTheme="minorHAnsi" w:hAnsiTheme="minorHAnsi" w:cstheme="minorHAnsi"/>
          <w:b/>
          <w:i/>
          <w:spacing w:val="1"/>
        </w:rPr>
        <w:t>0</w:t>
      </w:r>
      <w:r w:rsidRPr="00535E51">
        <w:rPr>
          <w:rFonts w:asciiTheme="minorHAnsi" w:hAnsiTheme="minorHAnsi" w:cstheme="minorHAnsi"/>
          <w:b/>
          <w:i/>
        </w:rPr>
        <w:t>3 -</w:t>
      </w:r>
      <w:r w:rsidRPr="00535E51">
        <w:rPr>
          <w:rFonts w:asciiTheme="minorHAnsi" w:hAnsiTheme="minorHAnsi" w:cstheme="minorHAnsi"/>
          <w:b/>
          <w:i/>
          <w:spacing w:val="3"/>
        </w:rPr>
        <w:t xml:space="preserve"> 2</w:t>
      </w:r>
      <w:r w:rsidRPr="00535E51">
        <w:rPr>
          <w:rFonts w:asciiTheme="minorHAnsi" w:hAnsiTheme="minorHAnsi" w:cstheme="minorHAnsi"/>
          <w:b/>
          <w:i/>
          <w:spacing w:val="1"/>
        </w:rPr>
        <w:t>0</w:t>
      </w:r>
      <w:r w:rsidRPr="00535E51">
        <w:rPr>
          <w:rFonts w:asciiTheme="minorHAnsi" w:hAnsiTheme="minorHAnsi" w:cstheme="minorHAnsi"/>
          <w:b/>
          <w:i/>
          <w:spacing w:val="4"/>
        </w:rPr>
        <w:t>0</w:t>
      </w:r>
      <w:r w:rsidRPr="00535E51">
        <w:rPr>
          <w:rFonts w:asciiTheme="minorHAnsi" w:hAnsiTheme="minorHAnsi" w:cstheme="minorHAnsi"/>
          <w:b/>
          <w:i/>
        </w:rPr>
        <w:t>6</w:t>
      </w:r>
    </w:p>
    <w:p w14:paraId="4ABDAEE5" w14:textId="4A30AE1E" w:rsidR="004A650E" w:rsidRPr="00535E51" w:rsidRDefault="00535E51" w:rsidP="00535E51">
      <w:pPr>
        <w:rPr>
          <w:rFonts w:asciiTheme="minorHAnsi" w:hAnsiTheme="minorHAnsi" w:cstheme="minorHAnsi"/>
        </w:rPr>
        <w:sectPr w:rsidR="004A650E" w:rsidRPr="00535E51">
          <w:pgSz w:w="11920" w:h="16840"/>
          <w:pgMar w:top="1200" w:right="1160" w:bottom="280" w:left="700" w:header="720" w:footer="720" w:gutter="0"/>
          <w:cols w:num="2" w:space="720" w:equalWidth="0">
            <w:col w:w="2070" w:space="1256"/>
            <w:col w:w="6734"/>
          </w:cols>
        </w:sectPr>
      </w:pPr>
      <w:r w:rsidRPr="00535E51">
        <w:rPr>
          <w:rFonts w:asciiTheme="minorHAnsi" w:hAnsiTheme="minorHAnsi" w:cstheme="minorHAnsi"/>
        </w:rPr>
        <w:pict w14:anchorId="499DB66A">
          <v:shape id="_x0000_s1029" type="#_x0000_t202" style="position:absolute;margin-left:199.3pt;margin-top:18.7pt;width:305.45pt;height:144.3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350"/>
                    <w:gridCol w:w="1759"/>
                  </w:tblGrid>
                  <w:tr w:rsidR="004A650E" w14:paraId="4FAFDCEA" w14:textId="77777777">
                    <w:trPr>
                      <w:trHeight w:hRule="exact" w:val="652"/>
                    </w:trPr>
                    <w:tc>
                      <w:tcPr>
                        <w:tcW w:w="43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C7C540" w14:textId="77777777" w:rsidR="004A650E" w:rsidRDefault="00535E51">
                        <w:pPr>
                          <w:spacing w:before="73"/>
                          <w:ind w:left="4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 xml:space="preserve">l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eg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>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</w:p>
                      <w:p w14:paraId="29E6E086" w14:textId="77777777" w:rsidR="004A650E" w:rsidRDefault="00535E51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2"/>
                          </w:rPr>
                          <w:t>Di</w:t>
                        </w:r>
                        <w:r>
                          <w:rPr>
                            <w:spacing w:val="3"/>
                          </w:rPr>
                          <w:t>p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t>a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t>n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B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5"/>
                          </w:rPr>
                          <w:t>s</w:t>
                        </w:r>
                        <w:r>
                          <w:t>s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4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d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4037F8" w14:textId="77777777" w:rsidR="004A650E" w:rsidRDefault="00535E51">
                        <w:pPr>
                          <w:spacing w:before="73"/>
                          <w:ind w:left="73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3</w:t>
                        </w:r>
                      </w:p>
                    </w:tc>
                  </w:tr>
                  <w:tr w:rsidR="004A650E" w14:paraId="682E1863" w14:textId="77777777">
                    <w:trPr>
                      <w:trHeight w:hRule="exact" w:val="1808"/>
                    </w:trPr>
                    <w:tc>
                      <w:tcPr>
                        <w:tcW w:w="43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BAE336" w14:textId="77777777" w:rsidR="004A650E" w:rsidRDefault="004A650E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24AB5F2B" w14:textId="77777777" w:rsidR="004A650E" w:rsidRDefault="00535E51">
                        <w:pPr>
                          <w:ind w:left="40"/>
                        </w:pP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c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  <w:p w14:paraId="5D6EB236" w14:textId="77777777" w:rsidR="004A650E" w:rsidRDefault="00535E51">
                        <w:pPr>
                          <w:spacing w:before="1" w:line="220" w:lineRule="exact"/>
                          <w:ind w:left="40" w:right="3040"/>
                        </w:pPr>
                        <w:r>
                          <w:t>A</w:t>
                        </w:r>
                        <w:r>
                          <w:rPr>
                            <w:spacing w:val="2"/>
                          </w:rPr>
                          <w:t xml:space="preserve"> l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v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2"/>
                          </w:rPr>
                          <w:t>ls</w:t>
                        </w:r>
                        <w:r>
                          <w:t xml:space="preserve">: </w:t>
                        </w:r>
                        <w:r>
                          <w:rPr>
                            <w:spacing w:val="2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eo</w:t>
                        </w:r>
                        <w:r>
                          <w:rPr>
                            <w:spacing w:val="1"/>
                          </w:rPr>
                          <w:t>g</w:t>
                        </w:r>
                        <w:r>
                          <w:rPr>
                            <w:spacing w:val="3"/>
                          </w:rPr>
                          <w:t>rap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y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 xml:space="preserve">A) </w:t>
                        </w: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 xml:space="preserve">s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  <w:p w14:paraId="7AB7A74B" w14:textId="77777777" w:rsidR="004A650E" w:rsidRDefault="00535E51">
                        <w:pPr>
                          <w:spacing w:line="220" w:lineRule="exact"/>
                          <w:ind w:left="40"/>
                        </w:pP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ng</w:t>
                        </w:r>
                        <w:r>
                          <w:rPr>
                            <w:spacing w:val="2"/>
                          </w:rPr>
                          <w:t>lis</w:t>
                        </w:r>
                        <w:r>
                          <w:t>h L</w:t>
                        </w:r>
                        <w:r>
                          <w:rPr>
                            <w:spacing w:val="2"/>
                          </w:rPr>
                          <w:t>it</w:t>
                        </w:r>
                        <w:r>
                          <w:rPr>
                            <w:spacing w:val="3"/>
                          </w:rPr>
                          <w:t>era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u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t>e</w:t>
                        </w:r>
                        <w:r>
                          <w:rPr>
                            <w:spacing w:val="-3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1"/>
                          </w:rPr>
                          <w:t>mmun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ca</w:t>
                        </w:r>
                        <w:r>
                          <w:rPr>
                            <w:spacing w:val="2"/>
                          </w:rPr>
                          <w:t>ti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t>n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12"/>
                          </w:rPr>
                          <w:t>B</w:t>
                        </w:r>
                        <w:r>
                          <w:rPr>
                            <w:spacing w:val="3"/>
                          </w:rPr>
                          <w:t>).</w:t>
                        </w:r>
                      </w:p>
                      <w:p w14:paraId="7299D4BD" w14:textId="77777777" w:rsidR="004A650E" w:rsidRDefault="00535E51">
                        <w:pPr>
                          <w:spacing w:before="4" w:line="220" w:lineRule="exact"/>
                          <w:ind w:left="40" w:right="1385"/>
                        </w:pPr>
                        <w:r>
                          <w:rPr>
                            <w:spacing w:val="2"/>
                          </w:rPr>
                          <w:t>Hist</w:t>
                        </w:r>
                        <w:r>
                          <w:rPr>
                            <w:spacing w:val="3"/>
                          </w:rPr>
                          <w:t>or</w:t>
                        </w:r>
                        <w:r>
                          <w:t>y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t>f</w:t>
                        </w:r>
                        <w:r>
                          <w:rPr>
                            <w:spacing w:val="1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t>h</w:t>
                        </w:r>
                        <w:r>
                          <w:rPr>
                            <w:spacing w:val="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Moder</w:t>
                        </w:r>
                        <w:r>
                          <w:t>n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4"/>
                          </w:rPr>
                          <w:t>W</w:t>
                        </w:r>
                        <w:r>
                          <w:rPr>
                            <w:spacing w:val="1"/>
                          </w:rPr>
                          <w:t>o</w:t>
                        </w:r>
                        <w:r>
                          <w:rPr>
                            <w:spacing w:val="3"/>
                          </w:rPr>
                          <w:t>r</w:t>
                        </w:r>
                        <w:r>
                          <w:rPr>
                            <w:spacing w:val="2"/>
                          </w:rPr>
                          <w:t>l</w:t>
                        </w:r>
                        <w:r>
                          <w:t>d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rPr>
                            <w:spacing w:val="1"/>
                          </w:rPr>
                          <w:t>B</w:t>
                        </w:r>
                        <w:r>
                          <w:t xml:space="preserve">) </w:t>
                        </w:r>
                        <w:r>
                          <w:rPr>
                            <w:spacing w:val="4"/>
                          </w:rPr>
                          <w:t>P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rPr>
                            <w:spacing w:val="-1"/>
                          </w:rPr>
                          <w:t>y</w:t>
                        </w:r>
                        <w:r>
                          <w:rPr>
                            <w:spacing w:val="2"/>
                          </w:rPr>
                          <w:t>si</w:t>
                        </w:r>
                        <w:r>
                          <w:rPr>
                            <w:spacing w:val="5"/>
                          </w:rPr>
                          <w:t>c</w:t>
                        </w:r>
                        <w:r>
                          <w:t>s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a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t>d</w:t>
                        </w:r>
                        <w:r>
                          <w:rPr>
                            <w:spacing w:val="3"/>
                          </w:rPr>
                          <w:t xml:space="preserve"> </w:t>
                        </w:r>
                        <w:r>
                          <w:rPr>
                            <w:spacing w:val="2"/>
                          </w:rPr>
                          <w:t>S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e</w:t>
                        </w:r>
                        <w:r>
                          <w:rPr>
                            <w:spacing w:val="1"/>
                          </w:rPr>
                          <w:t>n</w:t>
                        </w:r>
                        <w:r>
                          <w:rPr>
                            <w:spacing w:val="3"/>
                          </w:rPr>
                          <w:t>c</w:t>
                        </w:r>
                        <w:r>
                          <w:t>e</w:t>
                        </w:r>
                        <w:r>
                          <w:rPr>
                            <w:spacing w:val="-1"/>
                          </w:rPr>
                          <w:t xml:space="preserve"> </w:t>
                        </w:r>
                        <w:r>
                          <w:rPr>
                            <w:spacing w:val="1"/>
                          </w:rPr>
                          <w:t>C</w:t>
                        </w:r>
                        <w:r>
                          <w:rPr>
                            <w:spacing w:val="3"/>
                          </w:rPr>
                          <w:t>o</w:t>
                        </w:r>
                        <w:r>
                          <w:rPr>
                            <w:spacing w:val="-1"/>
                          </w:rPr>
                          <w:t>m</w:t>
                        </w:r>
                        <w:r>
                          <w:rPr>
                            <w:spacing w:val="3"/>
                          </w:rPr>
                          <w:t>b</w:t>
                        </w:r>
                        <w:r>
                          <w:rPr>
                            <w:spacing w:val="2"/>
                          </w:rPr>
                          <w:t>i</w:t>
                        </w:r>
                        <w:r>
                          <w:rPr>
                            <w:spacing w:val="3"/>
                          </w:rPr>
                          <w:t>ne</w:t>
                        </w:r>
                        <w:r>
                          <w:t>d</w:t>
                        </w:r>
                        <w:r>
                          <w:rPr>
                            <w:spacing w:val="-2"/>
                          </w:rPr>
                          <w:t xml:space="preserve"> </w:t>
                        </w:r>
                        <w:r>
                          <w:rPr>
                            <w:spacing w:val="3"/>
                          </w:rPr>
                          <w:t>(</w:t>
                        </w:r>
                        <w:r>
                          <w:t>A)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835777" w14:textId="77777777" w:rsidR="004A650E" w:rsidRDefault="004A650E">
                        <w:pPr>
                          <w:spacing w:before="1" w:line="100" w:lineRule="exact"/>
                          <w:rPr>
                            <w:sz w:val="10"/>
                            <w:szCs w:val="10"/>
                          </w:rPr>
                        </w:pPr>
                      </w:p>
                      <w:p w14:paraId="53BF2CFF" w14:textId="77777777" w:rsidR="004A650E" w:rsidRDefault="00535E51">
                        <w:pPr>
                          <w:ind w:left="731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9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9</w:t>
                        </w:r>
                        <w:r>
                          <w:rPr>
                            <w:b/>
                            <w:i/>
                          </w:rPr>
                          <w:t>8 -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4A650E" w14:paraId="65C69A39" w14:textId="77777777">
                    <w:trPr>
                      <w:trHeight w:hRule="exact" w:val="425"/>
                    </w:trPr>
                    <w:tc>
                      <w:tcPr>
                        <w:tcW w:w="43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6A816E" w14:textId="77777777" w:rsidR="004A650E" w:rsidRDefault="00535E51">
                        <w:pPr>
                          <w:spacing w:before="99"/>
                          <w:ind w:left="40"/>
                        </w:pP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F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  <w:spacing w:val="9"/>
                          </w:rPr>
                          <w:t>R</w:t>
                        </w:r>
                        <w:r>
                          <w:rPr>
                            <w:color w:val="C00000"/>
                            <w:spacing w:val="10"/>
                          </w:rPr>
                          <w:t>EN</w:t>
                        </w:r>
                        <w:r>
                          <w:rPr>
                            <w:color w:val="C00000"/>
                            <w:spacing w:val="9"/>
                          </w:rPr>
                          <w:t>C</w:t>
                        </w:r>
                        <w:r>
                          <w:rPr>
                            <w:color w:val="C00000"/>
                            <w:spacing w:val="10"/>
                          </w:rPr>
                          <w:t>E</w:t>
                        </w:r>
                        <w:r>
                          <w:rPr>
                            <w:color w:val="C00000"/>
                          </w:rPr>
                          <w:t>S</w:t>
                        </w:r>
                        <w:r>
                          <w:rPr>
                            <w:color w:val="C00000"/>
                            <w:spacing w:val="8"/>
                          </w:rPr>
                          <w:t xml:space="preserve"> </w:t>
                        </w:r>
                        <w:r>
                          <w:rPr>
                            <w:color w:val="000000"/>
                          </w:rPr>
                          <w:t>–</w:t>
                        </w:r>
                        <w:r>
                          <w:rPr>
                            <w:color w:val="000000"/>
                            <w:spacing w:val="17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7"/>
                          </w:rPr>
                          <w:t>A</w:t>
                        </w:r>
                        <w:r>
                          <w:rPr>
                            <w:color w:val="000000"/>
                            <w:spacing w:val="8"/>
                          </w:rPr>
                          <w:t>v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9"/>
                          </w:rPr>
                          <w:t>il</w:t>
                        </w:r>
                        <w:r>
                          <w:rPr>
                            <w:color w:val="000000"/>
                            <w:spacing w:val="10"/>
                          </w:rPr>
                          <w:t>a</w:t>
                        </w:r>
                        <w:r>
                          <w:rPr>
                            <w:color w:val="000000"/>
                            <w:spacing w:val="11"/>
                          </w:rPr>
                          <w:t>b</w:t>
                        </w:r>
                        <w:r>
                          <w:rPr>
                            <w:color w:val="000000"/>
                            <w:spacing w:val="9"/>
                          </w:rPr>
                          <w:t>l</w:t>
                        </w:r>
                        <w:r>
                          <w:rPr>
                            <w:color w:val="00000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11"/>
                          </w:rPr>
                          <w:t>o</w:t>
                        </w:r>
                        <w:r>
                          <w:rPr>
                            <w:color w:val="000000"/>
                          </w:rPr>
                          <w:t>n</w:t>
                        </w:r>
                        <w:r>
                          <w:rPr>
                            <w:color w:val="000000"/>
                            <w:spacing w:val="16"/>
                          </w:rPr>
                          <w:t xml:space="preserve"> </w:t>
                        </w:r>
                        <w:r>
                          <w:rPr>
                            <w:color w:val="000000"/>
                            <w:spacing w:val="8"/>
                          </w:rPr>
                          <w:t>r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11"/>
                          </w:rPr>
                          <w:t>q</w:t>
                        </w:r>
                        <w:r>
                          <w:rPr>
                            <w:color w:val="000000"/>
                            <w:spacing w:val="8"/>
                          </w:rPr>
                          <w:t>u</w:t>
                        </w:r>
                        <w:r>
                          <w:rPr>
                            <w:color w:val="000000"/>
                            <w:spacing w:val="10"/>
                          </w:rPr>
                          <w:t>e</w:t>
                        </w:r>
                        <w:r>
                          <w:rPr>
                            <w:color w:val="000000"/>
                            <w:spacing w:val="9"/>
                          </w:rPr>
                          <w:t>s</w:t>
                        </w:r>
                        <w:r>
                          <w:rPr>
                            <w:color w:val="000000"/>
                            <w:spacing w:val="14"/>
                          </w:rPr>
                          <w:t>t</w:t>
                        </w:r>
                        <w:r>
                          <w:rPr>
                            <w:color w:val="000000"/>
                          </w:rPr>
                          <w:t>.</w:t>
                        </w:r>
                      </w:p>
                    </w:tc>
                    <w:tc>
                      <w:tcPr>
                        <w:tcW w:w="175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F42F47" w14:textId="77777777" w:rsidR="004A650E" w:rsidRDefault="004A650E"/>
                    </w:tc>
                  </w:tr>
                </w:tbl>
                <w:p w14:paraId="0F1757F9" w14:textId="77777777" w:rsidR="004A650E" w:rsidRDefault="004A650E"/>
              </w:txbxContent>
            </v:textbox>
            <w10:wrap anchorx="page"/>
          </v:shape>
        </w:pict>
      </w:r>
      <w:r w:rsidRPr="00535E51">
        <w:rPr>
          <w:rFonts w:asciiTheme="minorHAnsi" w:hAnsiTheme="minorHAnsi" w:cstheme="minorHAnsi"/>
          <w:spacing w:val="4"/>
          <w:position w:val="-1"/>
        </w:rPr>
        <w:t>B</w:t>
      </w:r>
      <w:r w:rsidRPr="00535E51">
        <w:rPr>
          <w:rFonts w:asciiTheme="minorHAnsi" w:hAnsiTheme="minorHAnsi" w:cstheme="minorHAnsi"/>
          <w:position w:val="-1"/>
        </w:rPr>
        <w:t xml:space="preserve">A </w:t>
      </w:r>
      <w:r w:rsidRPr="00535E51">
        <w:rPr>
          <w:rFonts w:asciiTheme="minorHAnsi" w:hAnsiTheme="minorHAnsi" w:cstheme="minorHAnsi"/>
          <w:spacing w:val="3"/>
          <w:position w:val="-1"/>
        </w:rPr>
        <w:t>(</w:t>
      </w:r>
      <w:r w:rsidRPr="00535E51">
        <w:rPr>
          <w:rFonts w:asciiTheme="minorHAnsi" w:hAnsiTheme="minorHAnsi" w:cstheme="minorHAnsi"/>
          <w:spacing w:val="2"/>
          <w:position w:val="-1"/>
        </w:rPr>
        <w:t>H</w:t>
      </w:r>
      <w:r w:rsidRPr="00535E51">
        <w:rPr>
          <w:rFonts w:asciiTheme="minorHAnsi" w:hAnsiTheme="minorHAnsi" w:cstheme="minorHAnsi"/>
          <w:spacing w:val="3"/>
          <w:position w:val="-1"/>
        </w:rPr>
        <w:t>o</w:t>
      </w:r>
      <w:r w:rsidRPr="00535E51">
        <w:rPr>
          <w:rFonts w:asciiTheme="minorHAnsi" w:hAnsiTheme="minorHAnsi" w:cstheme="minorHAnsi"/>
          <w:spacing w:val="1"/>
          <w:position w:val="-1"/>
        </w:rPr>
        <w:t>n</w:t>
      </w:r>
      <w:r w:rsidRPr="00535E51">
        <w:rPr>
          <w:rFonts w:asciiTheme="minorHAnsi" w:hAnsiTheme="minorHAnsi" w:cstheme="minorHAnsi"/>
          <w:spacing w:val="2"/>
          <w:position w:val="-1"/>
        </w:rPr>
        <w:t>s</w:t>
      </w:r>
      <w:r w:rsidRPr="00535E51">
        <w:rPr>
          <w:rFonts w:asciiTheme="minorHAnsi" w:hAnsiTheme="minorHAnsi" w:cstheme="minorHAnsi"/>
          <w:position w:val="-1"/>
        </w:rPr>
        <w:t xml:space="preserve">)      </w:t>
      </w:r>
      <w:r w:rsidRPr="00535E51">
        <w:rPr>
          <w:rFonts w:asciiTheme="minorHAnsi" w:hAnsiTheme="minorHAnsi" w:cstheme="minorHAnsi"/>
          <w:spacing w:val="13"/>
          <w:position w:val="-1"/>
        </w:rPr>
        <w:t xml:space="preserve"> </w:t>
      </w:r>
      <w:r w:rsidRPr="00535E51">
        <w:rPr>
          <w:rFonts w:asciiTheme="minorHAnsi" w:hAnsiTheme="minorHAnsi" w:cstheme="minorHAnsi"/>
          <w:spacing w:val="1"/>
          <w:position w:val="-1"/>
        </w:rPr>
        <w:t>C</w:t>
      </w:r>
      <w:r w:rsidRPr="00535E51">
        <w:rPr>
          <w:rFonts w:asciiTheme="minorHAnsi" w:hAnsiTheme="minorHAnsi" w:cstheme="minorHAnsi"/>
          <w:spacing w:val="3"/>
          <w:position w:val="-1"/>
        </w:rPr>
        <w:t>o</w:t>
      </w:r>
      <w:r w:rsidRPr="00535E51">
        <w:rPr>
          <w:rFonts w:asciiTheme="minorHAnsi" w:hAnsiTheme="minorHAnsi" w:cstheme="minorHAnsi"/>
          <w:spacing w:val="1"/>
          <w:position w:val="-1"/>
        </w:rPr>
        <w:t>r</w:t>
      </w:r>
      <w:r w:rsidRPr="00535E51">
        <w:rPr>
          <w:rFonts w:asciiTheme="minorHAnsi" w:hAnsiTheme="minorHAnsi" w:cstheme="minorHAnsi"/>
          <w:spacing w:val="3"/>
          <w:position w:val="-1"/>
        </w:rPr>
        <w:t>p</w:t>
      </w:r>
      <w:r w:rsidRPr="00535E51">
        <w:rPr>
          <w:rFonts w:asciiTheme="minorHAnsi" w:hAnsiTheme="minorHAnsi" w:cstheme="minorHAnsi"/>
          <w:spacing w:val="1"/>
          <w:position w:val="-1"/>
        </w:rPr>
        <w:t>o</w:t>
      </w:r>
      <w:r w:rsidRPr="00535E51">
        <w:rPr>
          <w:rFonts w:asciiTheme="minorHAnsi" w:hAnsiTheme="minorHAnsi" w:cstheme="minorHAnsi"/>
          <w:spacing w:val="3"/>
          <w:position w:val="-1"/>
        </w:rPr>
        <w:t>ra</w:t>
      </w:r>
      <w:r w:rsidRPr="00535E51">
        <w:rPr>
          <w:rFonts w:asciiTheme="minorHAnsi" w:hAnsiTheme="minorHAnsi" w:cstheme="minorHAnsi"/>
          <w:spacing w:val="2"/>
          <w:position w:val="-1"/>
        </w:rPr>
        <w:t>t</w:t>
      </w:r>
      <w:r w:rsidRPr="00535E51">
        <w:rPr>
          <w:rFonts w:asciiTheme="minorHAnsi" w:hAnsiTheme="minorHAnsi" w:cstheme="minorHAnsi"/>
          <w:position w:val="-1"/>
        </w:rPr>
        <w:t>e</w:t>
      </w:r>
      <w:r w:rsidRPr="00535E51">
        <w:rPr>
          <w:rFonts w:asciiTheme="minorHAnsi" w:hAnsiTheme="minorHAnsi" w:cstheme="minorHAnsi"/>
          <w:spacing w:val="-3"/>
          <w:position w:val="-1"/>
        </w:rPr>
        <w:t xml:space="preserve"> </w:t>
      </w:r>
      <w:r w:rsidRPr="00535E51">
        <w:rPr>
          <w:rFonts w:asciiTheme="minorHAnsi" w:hAnsiTheme="minorHAnsi" w:cstheme="minorHAnsi"/>
          <w:position w:val="-1"/>
        </w:rPr>
        <w:t>H</w:t>
      </w:r>
      <w:r w:rsidRPr="00535E51">
        <w:rPr>
          <w:rFonts w:asciiTheme="minorHAnsi" w:hAnsiTheme="minorHAnsi" w:cstheme="minorHAnsi"/>
          <w:spacing w:val="1"/>
          <w:position w:val="-1"/>
        </w:rPr>
        <w:t>o</w:t>
      </w:r>
      <w:r w:rsidRPr="00535E51">
        <w:rPr>
          <w:rFonts w:asciiTheme="minorHAnsi" w:hAnsiTheme="minorHAnsi" w:cstheme="minorHAnsi"/>
          <w:spacing w:val="2"/>
          <w:position w:val="-1"/>
        </w:rPr>
        <w:t>s</w:t>
      </w:r>
      <w:r w:rsidRPr="00535E51">
        <w:rPr>
          <w:rFonts w:asciiTheme="minorHAnsi" w:hAnsiTheme="minorHAnsi" w:cstheme="minorHAnsi"/>
          <w:spacing w:val="3"/>
          <w:position w:val="-1"/>
        </w:rPr>
        <w:t>p</w:t>
      </w:r>
      <w:r w:rsidRPr="00535E51">
        <w:rPr>
          <w:rFonts w:asciiTheme="minorHAnsi" w:hAnsiTheme="minorHAnsi" w:cstheme="minorHAnsi"/>
          <w:spacing w:val="2"/>
          <w:position w:val="-1"/>
        </w:rPr>
        <w:t>it</w:t>
      </w:r>
      <w:r w:rsidRPr="00535E51">
        <w:rPr>
          <w:rFonts w:asciiTheme="minorHAnsi" w:hAnsiTheme="minorHAnsi" w:cstheme="minorHAnsi"/>
          <w:spacing w:val="3"/>
          <w:position w:val="-1"/>
        </w:rPr>
        <w:t>a</w:t>
      </w:r>
      <w:r w:rsidRPr="00535E51">
        <w:rPr>
          <w:rFonts w:asciiTheme="minorHAnsi" w:hAnsiTheme="minorHAnsi" w:cstheme="minorHAnsi"/>
          <w:spacing w:val="2"/>
          <w:position w:val="-1"/>
        </w:rPr>
        <w:t>lit</w:t>
      </w:r>
    </w:p>
    <w:p w14:paraId="69EB5557" w14:textId="77777777" w:rsidR="004A650E" w:rsidRPr="00535E51" w:rsidRDefault="004A650E" w:rsidP="00535E51">
      <w:pPr>
        <w:rPr>
          <w:rFonts w:asciiTheme="minorHAnsi" w:hAnsiTheme="minorHAnsi" w:cstheme="minorHAnsi"/>
        </w:rPr>
      </w:pPr>
    </w:p>
    <w:p w14:paraId="0435D5C2" w14:textId="77777777" w:rsidR="004A650E" w:rsidRPr="00535E51" w:rsidRDefault="004A650E" w:rsidP="00535E51">
      <w:pPr>
        <w:spacing w:before="18"/>
        <w:rPr>
          <w:rFonts w:asciiTheme="minorHAnsi" w:hAnsiTheme="minorHAnsi" w:cstheme="minorHAnsi"/>
        </w:rPr>
      </w:pPr>
    </w:p>
    <w:p w14:paraId="20561D37" w14:textId="77777777" w:rsidR="004A650E" w:rsidRPr="00535E51" w:rsidRDefault="004A650E" w:rsidP="00535E51">
      <w:pPr>
        <w:spacing w:before="8"/>
        <w:rPr>
          <w:rFonts w:asciiTheme="minorHAnsi" w:hAnsiTheme="minorHAnsi" w:cstheme="minorHAnsi"/>
          <w:sz w:val="15"/>
          <w:szCs w:val="15"/>
        </w:rPr>
      </w:pPr>
    </w:p>
    <w:p w14:paraId="22AB8120" w14:textId="77777777" w:rsidR="004A650E" w:rsidRPr="00535E51" w:rsidRDefault="00535E51" w:rsidP="00535E51">
      <w:pPr>
        <w:ind w:left="22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spacing w:val="11"/>
        </w:rPr>
        <w:t>P</w:t>
      </w:r>
      <w:r w:rsidRPr="00535E51">
        <w:rPr>
          <w:rFonts w:asciiTheme="minorHAnsi" w:hAnsiTheme="minorHAnsi" w:cstheme="minorHAnsi"/>
          <w:spacing w:val="10"/>
        </w:rPr>
        <w:t>E</w:t>
      </w:r>
      <w:r w:rsidRPr="00535E51">
        <w:rPr>
          <w:rFonts w:asciiTheme="minorHAnsi" w:hAnsiTheme="minorHAnsi" w:cstheme="minorHAnsi"/>
          <w:spacing w:val="9"/>
        </w:rPr>
        <w:t>RS</w:t>
      </w:r>
      <w:r w:rsidRPr="00535E51">
        <w:rPr>
          <w:rFonts w:asciiTheme="minorHAnsi" w:hAnsiTheme="minorHAnsi" w:cstheme="minorHAnsi"/>
          <w:spacing w:val="10"/>
        </w:rPr>
        <w:t>ON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</w:rPr>
        <w:t>L</w:t>
      </w:r>
      <w:r w:rsidRPr="00535E51">
        <w:rPr>
          <w:rFonts w:asciiTheme="minorHAnsi" w:hAnsiTheme="minorHAnsi" w:cstheme="minorHAnsi"/>
          <w:spacing w:val="8"/>
        </w:rPr>
        <w:t xml:space="preserve"> </w:t>
      </w:r>
      <w:r w:rsidRPr="00535E51">
        <w:rPr>
          <w:rFonts w:asciiTheme="minorHAnsi" w:hAnsiTheme="minorHAnsi" w:cstheme="minorHAnsi"/>
          <w:spacing w:val="10"/>
        </w:rPr>
        <w:t>D</w:t>
      </w:r>
      <w:r w:rsidRPr="00535E51">
        <w:rPr>
          <w:rFonts w:asciiTheme="minorHAnsi" w:hAnsiTheme="minorHAnsi" w:cstheme="minorHAnsi"/>
          <w:spacing w:val="8"/>
        </w:rPr>
        <w:t>E</w:t>
      </w:r>
      <w:r w:rsidRPr="00535E51">
        <w:rPr>
          <w:rFonts w:asciiTheme="minorHAnsi" w:hAnsiTheme="minorHAnsi" w:cstheme="minorHAnsi"/>
          <w:spacing w:val="13"/>
        </w:rPr>
        <w:t>T</w:t>
      </w:r>
      <w:r w:rsidRPr="00535E51">
        <w:rPr>
          <w:rFonts w:asciiTheme="minorHAnsi" w:hAnsiTheme="minorHAnsi" w:cstheme="minorHAnsi"/>
          <w:spacing w:val="7"/>
        </w:rPr>
        <w:t>A</w:t>
      </w:r>
      <w:r w:rsidRPr="00535E51">
        <w:rPr>
          <w:rFonts w:asciiTheme="minorHAnsi" w:hAnsiTheme="minorHAnsi" w:cstheme="minorHAnsi"/>
          <w:spacing w:val="10"/>
        </w:rPr>
        <w:t>I</w:t>
      </w:r>
      <w:r w:rsidRPr="00535E51">
        <w:rPr>
          <w:rFonts w:asciiTheme="minorHAnsi" w:hAnsiTheme="minorHAnsi" w:cstheme="minorHAnsi"/>
          <w:spacing w:val="8"/>
        </w:rPr>
        <w:t>L</w:t>
      </w:r>
      <w:r w:rsidRPr="00535E51">
        <w:rPr>
          <w:rFonts w:asciiTheme="minorHAnsi" w:hAnsiTheme="minorHAnsi" w:cstheme="minorHAnsi"/>
        </w:rPr>
        <w:t>S</w:t>
      </w:r>
    </w:p>
    <w:p w14:paraId="288580AB" w14:textId="77777777" w:rsidR="004A650E" w:rsidRPr="00535E51" w:rsidRDefault="004A650E" w:rsidP="00535E51">
      <w:pPr>
        <w:spacing w:before="3"/>
        <w:rPr>
          <w:rFonts w:asciiTheme="minorHAnsi" w:hAnsiTheme="minorHAnsi" w:cstheme="minorHAnsi"/>
          <w:sz w:val="24"/>
          <w:szCs w:val="24"/>
        </w:rPr>
      </w:pPr>
    </w:p>
    <w:p w14:paraId="4D6EA182" w14:textId="77777777" w:rsidR="00535E51" w:rsidRDefault="00535E51" w:rsidP="00535E51">
      <w:pPr>
        <w:ind w:left="224" w:right="8781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Rico Duffy</w:t>
      </w:r>
    </w:p>
    <w:p w14:paraId="0B28E9EF" w14:textId="2C9E3BF3" w:rsidR="004A650E" w:rsidRPr="00535E51" w:rsidRDefault="00535E51" w:rsidP="00535E51">
      <w:pPr>
        <w:ind w:left="224" w:right="8781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</w:rPr>
        <w:t>D</w:t>
      </w:r>
      <w:r w:rsidRPr="00535E51">
        <w:rPr>
          <w:rFonts w:asciiTheme="minorHAnsi" w:hAnsiTheme="minorHAnsi" w:cstheme="minorHAnsi"/>
          <w:i/>
          <w:spacing w:val="1"/>
        </w:rPr>
        <w:t>a</w:t>
      </w:r>
      <w:r w:rsidRPr="00535E51">
        <w:rPr>
          <w:rFonts w:asciiTheme="minorHAnsi" w:hAnsiTheme="minorHAnsi" w:cstheme="minorHAnsi"/>
          <w:i/>
        </w:rPr>
        <w:t>yj</w:t>
      </w:r>
      <w:r w:rsidRPr="00535E51">
        <w:rPr>
          <w:rFonts w:asciiTheme="minorHAnsi" w:hAnsiTheme="minorHAnsi" w:cstheme="minorHAnsi"/>
          <w:i/>
          <w:spacing w:val="1"/>
        </w:rPr>
        <w:t>o</w:t>
      </w:r>
      <w:r w:rsidRPr="00535E51">
        <w:rPr>
          <w:rFonts w:asciiTheme="minorHAnsi" w:hAnsiTheme="minorHAnsi" w:cstheme="minorHAnsi"/>
          <w:i/>
        </w:rPr>
        <w:t>b</w:t>
      </w:r>
      <w:r w:rsidRPr="00535E51">
        <w:rPr>
          <w:rFonts w:asciiTheme="minorHAnsi" w:hAnsiTheme="minorHAnsi" w:cstheme="minorHAnsi"/>
          <w:i/>
          <w:spacing w:val="-5"/>
        </w:rPr>
        <w:t xml:space="preserve"> </w:t>
      </w:r>
      <w:r w:rsidRPr="00535E51">
        <w:rPr>
          <w:rFonts w:asciiTheme="minorHAnsi" w:hAnsiTheme="minorHAnsi" w:cstheme="minorHAnsi"/>
          <w:i/>
        </w:rPr>
        <w:t>Ltd T</w:t>
      </w:r>
      <w:r w:rsidRPr="00535E51">
        <w:rPr>
          <w:rFonts w:asciiTheme="minorHAnsi" w:hAnsiTheme="minorHAnsi" w:cstheme="minorHAnsi"/>
          <w:i/>
          <w:spacing w:val="1"/>
        </w:rPr>
        <w:t>h</w:t>
      </w:r>
      <w:r w:rsidRPr="00535E51">
        <w:rPr>
          <w:rFonts w:asciiTheme="minorHAnsi" w:hAnsiTheme="minorHAnsi" w:cstheme="minorHAnsi"/>
          <w:i/>
        </w:rPr>
        <w:t>e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</w:rPr>
        <w:t>Big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</w:rPr>
        <w:t>Peg Bi</w:t>
      </w:r>
      <w:r w:rsidRPr="00535E51">
        <w:rPr>
          <w:rFonts w:asciiTheme="minorHAnsi" w:hAnsiTheme="minorHAnsi" w:cstheme="minorHAnsi"/>
          <w:i/>
          <w:spacing w:val="-1"/>
        </w:rPr>
        <w:t>r</w:t>
      </w:r>
      <w:r w:rsidRPr="00535E51">
        <w:rPr>
          <w:rFonts w:asciiTheme="minorHAnsi" w:hAnsiTheme="minorHAnsi" w:cstheme="minorHAnsi"/>
          <w:i/>
        </w:rPr>
        <w:t>mi</w:t>
      </w:r>
      <w:r w:rsidRPr="00535E51">
        <w:rPr>
          <w:rFonts w:asciiTheme="minorHAnsi" w:hAnsiTheme="minorHAnsi" w:cstheme="minorHAnsi"/>
          <w:i/>
          <w:spacing w:val="1"/>
        </w:rPr>
        <w:t>ngha</w:t>
      </w:r>
      <w:r w:rsidRPr="00535E51">
        <w:rPr>
          <w:rFonts w:asciiTheme="minorHAnsi" w:hAnsiTheme="minorHAnsi" w:cstheme="minorHAnsi"/>
          <w:i/>
        </w:rPr>
        <w:t>m B</w:t>
      </w:r>
      <w:r w:rsidRPr="00535E51">
        <w:rPr>
          <w:rFonts w:asciiTheme="minorHAnsi" w:hAnsiTheme="minorHAnsi" w:cstheme="minorHAnsi"/>
          <w:i/>
          <w:spacing w:val="1"/>
        </w:rPr>
        <w:t>1</w:t>
      </w:r>
      <w:r w:rsidRPr="00535E51">
        <w:rPr>
          <w:rFonts w:asciiTheme="minorHAnsi" w:hAnsiTheme="minorHAnsi" w:cstheme="minorHAnsi"/>
          <w:i/>
        </w:rPr>
        <w:t>8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6</w:t>
      </w:r>
      <w:r w:rsidRPr="00535E51">
        <w:rPr>
          <w:rFonts w:asciiTheme="minorHAnsi" w:hAnsiTheme="minorHAnsi" w:cstheme="minorHAnsi"/>
          <w:i/>
          <w:spacing w:val="-1"/>
        </w:rPr>
        <w:t>N</w:t>
      </w:r>
      <w:r w:rsidRPr="00535E51">
        <w:rPr>
          <w:rFonts w:asciiTheme="minorHAnsi" w:hAnsiTheme="minorHAnsi" w:cstheme="minorHAnsi"/>
          <w:i/>
        </w:rPr>
        <w:t>F</w:t>
      </w:r>
    </w:p>
    <w:p w14:paraId="3BA33B0F" w14:textId="77777777" w:rsidR="004A650E" w:rsidRPr="00535E51" w:rsidRDefault="00535E51" w:rsidP="00535E51">
      <w:pPr>
        <w:ind w:left="22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</w:rPr>
        <w:t>T: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004</w:t>
      </w:r>
      <w:r w:rsidRPr="00535E51">
        <w:rPr>
          <w:rFonts w:asciiTheme="minorHAnsi" w:hAnsiTheme="minorHAnsi" w:cstheme="minorHAnsi"/>
          <w:i/>
        </w:rPr>
        <w:t>4</w:t>
      </w:r>
      <w:r w:rsidRPr="00535E51">
        <w:rPr>
          <w:rFonts w:asciiTheme="minorHAnsi" w:hAnsiTheme="minorHAnsi" w:cstheme="minorHAnsi"/>
          <w:i/>
          <w:spacing w:val="-5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1</w:t>
      </w:r>
      <w:r w:rsidRPr="00535E51">
        <w:rPr>
          <w:rFonts w:asciiTheme="minorHAnsi" w:hAnsiTheme="minorHAnsi" w:cstheme="minorHAnsi"/>
          <w:i/>
          <w:spacing w:val="-1"/>
        </w:rPr>
        <w:t>2</w:t>
      </w:r>
      <w:r w:rsidRPr="00535E51">
        <w:rPr>
          <w:rFonts w:asciiTheme="minorHAnsi" w:hAnsiTheme="minorHAnsi" w:cstheme="minorHAnsi"/>
          <w:i/>
        </w:rPr>
        <w:t>1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6</w:t>
      </w:r>
      <w:r w:rsidRPr="00535E51">
        <w:rPr>
          <w:rFonts w:asciiTheme="minorHAnsi" w:hAnsiTheme="minorHAnsi" w:cstheme="minorHAnsi"/>
          <w:i/>
          <w:spacing w:val="-1"/>
        </w:rPr>
        <w:t>3</w:t>
      </w:r>
      <w:r w:rsidRPr="00535E51">
        <w:rPr>
          <w:rFonts w:asciiTheme="minorHAnsi" w:hAnsiTheme="minorHAnsi" w:cstheme="minorHAnsi"/>
          <w:i/>
        </w:rPr>
        <w:t>8</w:t>
      </w:r>
      <w:r w:rsidRPr="00535E51">
        <w:rPr>
          <w:rFonts w:asciiTheme="minorHAnsi" w:hAnsiTheme="minorHAnsi" w:cstheme="minorHAnsi"/>
          <w:i/>
          <w:spacing w:val="-2"/>
        </w:rPr>
        <w:t xml:space="preserve"> </w:t>
      </w:r>
      <w:r w:rsidRPr="00535E51">
        <w:rPr>
          <w:rFonts w:asciiTheme="minorHAnsi" w:hAnsiTheme="minorHAnsi" w:cstheme="minorHAnsi"/>
          <w:i/>
          <w:spacing w:val="-1"/>
        </w:rPr>
        <w:t>0</w:t>
      </w:r>
      <w:r w:rsidRPr="00535E51">
        <w:rPr>
          <w:rFonts w:asciiTheme="minorHAnsi" w:hAnsiTheme="minorHAnsi" w:cstheme="minorHAnsi"/>
          <w:i/>
          <w:spacing w:val="1"/>
        </w:rPr>
        <w:t>02</w:t>
      </w:r>
      <w:r w:rsidRPr="00535E51">
        <w:rPr>
          <w:rFonts w:asciiTheme="minorHAnsi" w:hAnsiTheme="minorHAnsi" w:cstheme="minorHAnsi"/>
          <w:i/>
        </w:rPr>
        <w:t>6</w:t>
      </w:r>
    </w:p>
    <w:p w14:paraId="001D8200" w14:textId="77777777" w:rsidR="004A650E" w:rsidRPr="00535E51" w:rsidRDefault="00535E51" w:rsidP="00535E51">
      <w:pPr>
        <w:ind w:left="224"/>
        <w:rPr>
          <w:rFonts w:asciiTheme="minorHAnsi" w:hAnsiTheme="minorHAnsi" w:cstheme="minorHAnsi"/>
        </w:rPr>
      </w:pPr>
      <w:r w:rsidRPr="00535E51">
        <w:rPr>
          <w:rFonts w:asciiTheme="minorHAnsi" w:hAnsiTheme="minorHAnsi" w:cstheme="minorHAnsi"/>
          <w:i/>
        </w:rPr>
        <w:t>M: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08</w:t>
      </w:r>
      <w:r w:rsidRPr="00535E51">
        <w:rPr>
          <w:rFonts w:asciiTheme="minorHAnsi" w:hAnsiTheme="minorHAnsi" w:cstheme="minorHAnsi"/>
          <w:i/>
          <w:spacing w:val="2"/>
        </w:rPr>
        <w:t>7</w:t>
      </w:r>
      <w:r w:rsidRPr="00535E51">
        <w:rPr>
          <w:rFonts w:asciiTheme="minorHAnsi" w:hAnsiTheme="minorHAnsi" w:cstheme="minorHAnsi"/>
          <w:i/>
        </w:rPr>
        <w:t>0</w:t>
      </w:r>
      <w:r w:rsidRPr="00535E51">
        <w:rPr>
          <w:rFonts w:asciiTheme="minorHAnsi" w:hAnsiTheme="minorHAnsi" w:cstheme="minorHAnsi"/>
          <w:i/>
          <w:spacing w:val="-5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06</w:t>
      </w:r>
      <w:r w:rsidRPr="00535E51">
        <w:rPr>
          <w:rFonts w:asciiTheme="minorHAnsi" w:hAnsiTheme="minorHAnsi" w:cstheme="minorHAnsi"/>
          <w:i/>
        </w:rPr>
        <w:t>1</w:t>
      </w:r>
      <w:r w:rsidRPr="00535E51">
        <w:rPr>
          <w:rFonts w:asciiTheme="minorHAnsi" w:hAnsiTheme="minorHAnsi" w:cstheme="minorHAnsi"/>
          <w:i/>
          <w:spacing w:val="-4"/>
        </w:rPr>
        <w:t xml:space="preserve"> </w:t>
      </w:r>
      <w:r w:rsidRPr="00535E51">
        <w:rPr>
          <w:rFonts w:asciiTheme="minorHAnsi" w:hAnsiTheme="minorHAnsi" w:cstheme="minorHAnsi"/>
          <w:i/>
          <w:spacing w:val="1"/>
        </w:rPr>
        <w:t>0</w:t>
      </w:r>
      <w:r w:rsidRPr="00535E51">
        <w:rPr>
          <w:rFonts w:asciiTheme="minorHAnsi" w:hAnsiTheme="minorHAnsi" w:cstheme="minorHAnsi"/>
          <w:i/>
          <w:spacing w:val="-1"/>
        </w:rPr>
        <w:t>1</w:t>
      </w:r>
      <w:r w:rsidRPr="00535E51">
        <w:rPr>
          <w:rFonts w:asciiTheme="minorHAnsi" w:hAnsiTheme="minorHAnsi" w:cstheme="minorHAnsi"/>
          <w:i/>
          <w:spacing w:val="1"/>
        </w:rPr>
        <w:t>2</w:t>
      </w:r>
      <w:r w:rsidRPr="00535E51">
        <w:rPr>
          <w:rFonts w:asciiTheme="minorHAnsi" w:hAnsiTheme="minorHAnsi" w:cstheme="minorHAnsi"/>
          <w:i/>
        </w:rPr>
        <w:t>1</w:t>
      </w:r>
    </w:p>
    <w:p w14:paraId="0710DB6C" w14:textId="71E1E93C" w:rsidR="004A650E" w:rsidRPr="00535E51" w:rsidRDefault="00535E51" w:rsidP="00535E51">
      <w:pPr>
        <w:ind w:left="224"/>
        <w:rPr>
          <w:rFonts w:asciiTheme="minorHAnsi" w:hAnsiTheme="minorHAnsi" w:cstheme="minorHAnsi"/>
        </w:rPr>
        <w:sectPr w:rsidR="004A650E" w:rsidRPr="00535E51">
          <w:type w:val="continuous"/>
          <w:pgSz w:w="11920" w:h="16840"/>
          <w:pgMar w:top="760" w:right="1160" w:bottom="280" w:left="700" w:header="720" w:footer="720" w:gutter="0"/>
          <w:cols w:space="720"/>
        </w:sectPr>
      </w:pPr>
      <w:r w:rsidRPr="00535E51">
        <w:rPr>
          <w:rFonts w:asciiTheme="minorHAnsi" w:hAnsiTheme="minorHAnsi" w:cstheme="minorHAnsi"/>
          <w:i/>
          <w:spacing w:val="1"/>
        </w:rPr>
        <w:t>E</w:t>
      </w:r>
      <w:r w:rsidRPr="00535E51">
        <w:rPr>
          <w:rFonts w:asciiTheme="minorHAnsi" w:hAnsiTheme="minorHAnsi" w:cstheme="minorHAnsi"/>
          <w:i/>
        </w:rPr>
        <w:t>:</w:t>
      </w:r>
      <w:r w:rsidRPr="00535E51">
        <w:rPr>
          <w:rFonts w:asciiTheme="minorHAnsi" w:hAnsiTheme="minorHAnsi" w:cstheme="minorHAnsi"/>
          <w:i/>
          <w:spacing w:val="-1"/>
        </w:rPr>
        <w:t xml:space="preserve"> </w:t>
      </w:r>
      <w:hyperlink r:id="rId5" w:history="1">
        <w:r w:rsidRPr="00730A3F">
          <w:rPr>
            <w:rStyle w:val="Hyperlink"/>
            <w:rFonts w:asciiTheme="minorHAnsi" w:hAnsiTheme="minorHAnsi" w:cstheme="minorHAnsi"/>
            <w:i/>
          </w:rPr>
          <w:t>rico@gmail.com</w:t>
        </w:r>
      </w:hyperlink>
    </w:p>
    <w:p w14:paraId="2CBE722A" w14:textId="47E20F13" w:rsidR="00535E51" w:rsidRPr="00535E51" w:rsidRDefault="00535E51" w:rsidP="00535E51">
      <w:pPr>
        <w:rPr>
          <w:rFonts w:asciiTheme="minorHAnsi" w:hAnsiTheme="minorHAnsi" w:cstheme="minorHAnsi"/>
        </w:rPr>
      </w:pPr>
    </w:p>
    <w:p w14:paraId="4955747A" w14:textId="259530B5" w:rsidR="004A650E" w:rsidRPr="00535E51" w:rsidRDefault="004A650E" w:rsidP="00535E51">
      <w:pPr>
        <w:ind w:left="115" w:right="67"/>
        <w:rPr>
          <w:rFonts w:asciiTheme="minorHAnsi" w:hAnsiTheme="minorHAnsi" w:cstheme="minorHAnsi"/>
        </w:rPr>
      </w:pPr>
    </w:p>
    <w:sectPr w:rsidR="004A650E" w:rsidRPr="00535E51">
      <w:pgSz w:w="11920" w:h="16840"/>
      <w:pgMar w:top="1420" w:right="106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A2743"/>
    <w:multiLevelType w:val="multilevel"/>
    <w:tmpl w:val="CB04E01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50E"/>
    <w:rsid w:val="004A650E"/>
    <w:rsid w:val="0053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BA44702"/>
  <w15:docId w15:val="{797FC508-30DD-496E-89B1-AAC1AF60E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35E5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5E5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ico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827</Words>
  <Characters>4715</Characters>
  <Application>Microsoft Office Word</Application>
  <DocSecurity>0</DocSecurity>
  <Lines>39</Lines>
  <Paragraphs>11</Paragraphs>
  <ScaleCrop>false</ScaleCrop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2021-05-18T08:56:00Z</dcterms:created>
  <dcterms:modified xsi:type="dcterms:W3CDTF">2021-05-18T08:59:00Z</dcterms:modified>
</cp:coreProperties>
</file>